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E3919" w14:textId="77777777" w:rsidR="00A84E72" w:rsidRPr="008962DD" w:rsidRDefault="00A84E72" w:rsidP="008962D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DE14A2D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36E76EE0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725F5717" w14:textId="77777777" w:rsidR="008962DD" w:rsidRPr="008962DD" w:rsidRDefault="008962DD" w:rsidP="008962DD">
      <w:pPr>
        <w:ind w:left="4254" w:right="4249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Darsh Stevenson</w:t>
      </w:r>
    </w:p>
    <w:p w14:paraId="37B1DC92" w14:textId="2F4E855F" w:rsidR="00A84E72" w:rsidRPr="008962DD" w:rsidRDefault="00392A32" w:rsidP="008962DD">
      <w:pPr>
        <w:ind w:left="4254" w:right="4249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99 Pitzer Street,</w:t>
      </w:r>
      <w:r w:rsidRPr="008962DD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Apt. G-6</w:t>
      </w:r>
    </w:p>
    <w:p w14:paraId="5B1BE253" w14:textId="20DD733D" w:rsidR="00A84E72" w:rsidRPr="008962DD" w:rsidRDefault="00392A32" w:rsidP="008962DD">
      <w:pPr>
        <w:spacing w:before="12"/>
        <w:ind w:left="4317" w:right="4310" w:hanging="1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Bango</w:t>
      </w:r>
      <w:r w:rsidRPr="008962DD">
        <w:rPr>
          <w:rFonts w:asciiTheme="minorHAnsi" w:hAnsiTheme="minorHAnsi" w:cstheme="minorHAnsi"/>
          <w:color w:val="363435"/>
          <w:spacing w:val="-9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 ME  03301 (615) 742-5628</w:t>
      </w:r>
      <w:hyperlink r:id="rId7" w:history="1">
        <w:r w:rsidR="008962DD" w:rsidRPr="008962DD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 xml:space="preserve"> darsh@gmail.com</w:t>
        </w:r>
      </w:hyperlink>
    </w:p>
    <w:p w14:paraId="6A9AA6A7" w14:textId="77777777" w:rsidR="008962DD" w:rsidRPr="008962DD" w:rsidRDefault="008962DD" w:rsidP="008962DD">
      <w:pPr>
        <w:spacing w:before="12"/>
        <w:ind w:left="4317" w:right="4310" w:hanging="1"/>
        <w:jc w:val="center"/>
        <w:rPr>
          <w:rFonts w:asciiTheme="minorHAnsi" w:hAnsiTheme="minorHAnsi" w:cstheme="minorHAnsi"/>
          <w:sz w:val="22"/>
          <w:szCs w:val="22"/>
        </w:rPr>
      </w:pPr>
    </w:p>
    <w:p w14:paraId="3E91553C" w14:textId="49F8370C" w:rsidR="00A84E72" w:rsidRPr="008962DD" w:rsidRDefault="00392A32" w:rsidP="008962DD">
      <w:pPr>
        <w:spacing w:before="25"/>
        <w:ind w:left="11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EXPERIENCE</w:t>
      </w:r>
    </w:p>
    <w:p w14:paraId="687FC752" w14:textId="77777777" w:rsidR="00A84E72" w:rsidRPr="008962DD" w:rsidRDefault="00392A32" w:rsidP="008962DD">
      <w:pPr>
        <w:ind w:left="832" w:right="5586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MAINE PUBLIC DEFENDER,</w:t>
      </w:r>
      <w:r w:rsidRPr="008962DD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2001-Present</w:t>
      </w:r>
    </w:p>
    <w:p w14:paraId="090E7D8B" w14:textId="77777777" w:rsidR="00A84E72" w:rsidRPr="008962DD" w:rsidRDefault="00392A32" w:rsidP="008962DD">
      <w:pPr>
        <w:spacing w:before="12"/>
        <w:ind w:left="832" w:right="8291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i/>
          <w:color w:val="363435"/>
          <w:sz w:val="22"/>
          <w:szCs w:val="22"/>
        </w:rPr>
        <w:t xml:space="preserve">Executive </w:t>
      </w:r>
      <w:r w:rsidRPr="008962DD">
        <w:rPr>
          <w:rFonts w:asciiTheme="minorHAnsi" w:hAnsiTheme="minorHAnsi" w:cstheme="minorHAnsi"/>
          <w:b/>
          <w:i/>
          <w:color w:val="363435"/>
          <w:sz w:val="22"/>
          <w:szCs w:val="22"/>
        </w:rPr>
        <w:t>Director</w:t>
      </w:r>
    </w:p>
    <w:p w14:paraId="0BF2EE6E" w14:textId="77777777" w:rsidR="00A84E72" w:rsidRPr="008962DD" w:rsidRDefault="00392A32" w:rsidP="008962DD">
      <w:pPr>
        <w:spacing w:before="12"/>
        <w:ind w:left="832" w:right="65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Direct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administer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statewide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public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defender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program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consisting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fifty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lawyers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six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8962DD">
        <w:rPr>
          <w:rFonts w:asciiTheme="minorHAnsi" w:hAnsiTheme="minorHAnsi" w:cstheme="minorHAnsi"/>
          <w:color w:val="363435"/>
          <w:spacing w:val="-6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fices</w:t>
      </w:r>
      <w:r w:rsidRPr="008962DD">
        <w:rPr>
          <w:rFonts w:asciiTheme="minorHAnsi" w:hAnsiTheme="minorHAnsi" w:cstheme="minorHAnsi"/>
          <w:color w:val="363435"/>
          <w:spacing w:val="-2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throughout Maine.</w:t>
      </w:r>
      <w:r w:rsidRPr="008962DD">
        <w:rPr>
          <w:rFonts w:asciiTheme="minorHAnsi" w:hAnsiTheme="minorHAnsi" w:cstheme="minorHAnsi"/>
          <w:color w:val="363435"/>
          <w:spacing w:val="4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Supervise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all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sta</w:t>
      </w:r>
      <w:r w:rsidRPr="008962DD">
        <w:rPr>
          <w:rFonts w:asciiTheme="minorHAnsi" w:hAnsiTheme="minorHAnsi" w:cstheme="minorHAnsi"/>
          <w:color w:val="363435"/>
          <w:spacing w:val="-5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litigation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ethics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issues.</w:t>
      </w:r>
      <w:r w:rsidRPr="008962DD">
        <w:rPr>
          <w:rFonts w:asciiTheme="minorHAnsi" w:hAnsiTheme="minorHAnsi" w:cstheme="minorHAnsi"/>
          <w:color w:val="363435"/>
          <w:spacing w:val="4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Develop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conduct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training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programs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for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new and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experienced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lawyers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investigators.</w:t>
      </w:r>
      <w:r w:rsidRPr="008962DD">
        <w:rPr>
          <w:rFonts w:asciiTheme="minorHAnsi" w:hAnsiTheme="minorHAnsi" w:cstheme="minorHAnsi"/>
          <w:color w:val="363435"/>
          <w:spacing w:val="2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pacing w:val="-7"/>
          <w:sz w:val="22"/>
          <w:szCs w:val="22"/>
        </w:rPr>
        <w:t>T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ry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homicide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other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serious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felony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cases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Superior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Court.</w:t>
      </w:r>
    </w:p>
    <w:p w14:paraId="01B19688" w14:textId="77777777" w:rsidR="00A84E72" w:rsidRPr="008962DD" w:rsidRDefault="00A84E72" w:rsidP="008962D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E88519" w14:textId="77777777" w:rsidR="00A84E72" w:rsidRPr="008962DD" w:rsidRDefault="00392A32" w:rsidP="008962DD">
      <w:pPr>
        <w:ind w:left="832" w:right="4452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PUBLIC DEFENDER SE</w:t>
      </w:r>
      <w:r w:rsidRPr="008962DD">
        <w:rPr>
          <w:rFonts w:asciiTheme="minorHAnsi" w:hAnsiTheme="minorHAnsi" w:cstheme="minorHAnsi"/>
          <w:b/>
          <w:color w:val="363435"/>
          <w:spacing w:val="-8"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VICE FOR D.C.,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1994–1999</w:t>
      </w:r>
    </w:p>
    <w:p w14:paraId="3746D193" w14:textId="77777777" w:rsidR="00A84E72" w:rsidRPr="008962DD" w:rsidRDefault="00392A32" w:rsidP="008962DD">
      <w:pPr>
        <w:spacing w:before="12"/>
        <w:ind w:left="832" w:right="8771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i/>
          <w:color w:val="363435"/>
          <w:sz w:val="22"/>
          <w:szCs w:val="22"/>
        </w:rPr>
        <w:t>Sta</w:t>
      </w:r>
      <w:r w:rsidRPr="008962DD">
        <w:rPr>
          <w:rFonts w:asciiTheme="minorHAnsi" w:hAnsiTheme="minorHAnsi" w:cstheme="minorHAnsi"/>
          <w:b/>
          <w:i/>
          <w:color w:val="363435"/>
          <w:spacing w:val="-4"/>
          <w:sz w:val="22"/>
          <w:szCs w:val="22"/>
        </w:rPr>
        <w:t>f</w:t>
      </w:r>
      <w:r w:rsidRPr="008962DD">
        <w:rPr>
          <w:rFonts w:asciiTheme="minorHAnsi" w:hAnsiTheme="minorHAnsi" w:cstheme="minorHAnsi"/>
          <w:b/>
          <w:i/>
          <w:color w:val="363435"/>
          <w:sz w:val="22"/>
          <w:szCs w:val="22"/>
        </w:rPr>
        <w:t>f</w:t>
      </w:r>
      <w:r w:rsidRPr="008962DD">
        <w:rPr>
          <w:rFonts w:asciiTheme="minorHAnsi" w:hAnsiTheme="minorHAnsi" w:cstheme="minorHAnsi"/>
          <w:b/>
          <w:i/>
          <w:color w:val="363435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i/>
          <w:color w:val="363435"/>
          <w:sz w:val="22"/>
          <w:szCs w:val="22"/>
        </w:rPr>
        <w:t>Attorney</w:t>
      </w:r>
    </w:p>
    <w:p w14:paraId="32E2B571" w14:textId="77777777" w:rsidR="00A84E72" w:rsidRPr="008962DD" w:rsidRDefault="00392A32" w:rsidP="008962DD">
      <w:pPr>
        <w:spacing w:before="12"/>
        <w:ind w:left="832" w:right="65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Represented indigent defendants in all aspects of trial litigation in District of Columbia Superior Court,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including jury trials on behalf of clients cha</w:t>
      </w:r>
      <w:r w:rsidRPr="008962DD">
        <w:rPr>
          <w:rFonts w:asciiTheme="minorHAnsi" w:hAnsiTheme="minorHAnsi" w:cstheme="minorHAnsi"/>
          <w:color w:val="363435"/>
          <w:spacing w:val="-5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ged with murde</w:t>
      </w:r>
      <w:r w:rsidRPr="008962DD">
        <w:rPr>
          <w:rFonts w:asciiTheme="minorHAnsi" w:hAnsiTheme="minorHAnsi" w:cstheme="minorHAnsi"/>
          <w:color w:val="363435"/>
          <w:spacing w:val="-9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 rape, armed robbery and other felony and misdemeanor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fenses. </w:t>
      </w:r>
      <w:r w:rsidRPr="008962DD">
        <w:rPr>
          <w:rFonts w:asciiTheme="minorHAnsi" w:hAnsiTheme="minorHAnsi" w:cstheme="minorHAnsi"/>
          <w:color w:val="363435"/>
          <w:spacing w:val="2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Briefed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</w:t>
      </w:r>
      <w:r w:rsidRPr="008962DD">
        <w:rPr>
          <w:rFonts w:asciiTheme="minorHAnsi" w:hAnsiTheme="minorHAnsi" w:cstheme="minorHAnsi"/>
          <w:color w:val="363435"/>
          <w:spacing w:val="-5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gued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criminal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appeals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District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Columbia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Court</w:t>
      </w:r>
      <w:r w:rsidRPr="008962DD">
        <w:rPr>
          <w:rFonts w:asciiTheme="minorHAnsi" w:hAnsiTheme="minorHAnsi" w:cstheme="minorHAnsi"/>
          <w:color w:val="363435"/>
          <w:spacing w:val="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of Appeals. </w:t>
      </w:r>
      <w:r w:rsidRPr="008962DD">
        <w:rPr>
          <w:rFonts w:asciiTheme="minorHAnsi" w:hAnsiTheme="minorHAnsi" w:cstheme="minorHAnsi"/>
          <w:color w:val="363435"/>
          <w:spacing w:val="-9"/>
          <w:sz w:val="22"/>
          <w:szCs w:val="22"/>
        </w:rPr>
        <w:t>T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rained and supervised junior attorneys in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investigation, motion, trial preparation and trial advocacy techniques.</w:t>
      </w:r>
    </w:p>
    <w:p w14:paraId="3E577D01" w14:textId="77777777" w:rsidR="00A84E72" w:rsidRPr="008962DD" w:rsidRDefault="00A84E72" w:rsidP="008962D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D6357BF" w14:textId="77777777" w:rsidR="00A84E72" w:rsidRPr="008962DD" w:rsidRDefault="00392A32" w:rsidP="008962DD">
      <w:pPr>
        <w:ind w:left="832" w:right="4150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U.S. COU</w:t>
      </w:r>
      <w:r w:rsidRPr="008962DD">
        <w:rPr>
          <w:rFonts w:asciiTheme="minorHAnsi" w:hAnsiTheme="minorHAnsi" w:cstheme="minorHAnsi"/>
          <w:b/>
          <w:color w:val="363435"/>
          <w:spacing w:val="-9"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OF</w:t>
      </w:r>
      <w:r w:rsidRPr="008962DD">
        <w:rPr>
          <w:rFonts w:asciiTheme="minorHAnsi" w:hAnsiTheme="minorHAnsi" w:cstheme="minorHAnsi"/>
          <w:b/>
          <w:color w:val="363435"/>
          <w:spacing w:val="-2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APPEALS, FIFTH CIRCUI</w:t>
      </w:r>
      <w:r w:rsidRPr="008962DD">
        <w:rPr>
          <w:rFonts w:asciiTheme="minorHAnsi" w:hAnsiTheme="minorHAnsi" w:cstheme="minorHAnsi"/>
          <w:b/>
          <w:color w:val="363435"/>
          <w:spacing w:val="-17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,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1993–1994</w:t>
      </w:r>
    </w:p>
    <w:p w14:paraId="2729FFB2" w14:textId="77777777" w:rsidR="00A84E72" w:rsidRPr="008962DD" w:rsidRDefault="00392A32" w:rsidP="008962DD">
      <w:pPr>
        <w:spacing w:before="12"/>
        <w:ind w:left="832" w:right="9119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i/>
          <w:color w:val="363435"/>
          <w:sz w:val="22"/>
          <w:szCs w:val="22"/>
        </w:rPr>
        <w:t>Law Clerk</w:t>
      </w:r>
    </w:p>
    <w:p w14:paraId="11432A2E" w14:textId="77777777" w:rsidR="00A84E72" w:rsidRPr="008962DD" w:rsidRDefault="00392A32" w:rsidP="008962DD">
      <w:pPr>
        <w:spacing w:before="12"/>
        <w:ind w:left="832" w:right="645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Assisted judge in preparation for oral a</w:t>
      </w:r>
      <w:r w:rsidRPr="008962DD">
        <w:rPr>
          <w:rFonts w:asciiTheme="minorHAnsi" w:hAnsiTheme="minorHAnsi" w:cstheme="minorHAnsi"/>
          <w:color w:val="363435"/>
          <w:spacing w:val="-5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guments and in research and writing of published opinions.</w:t>
      </w:r>
    </w:p>
    <w:p w14:paraId="58B5EA5F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55ED192D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03EBA4F3" w14:textId="77777777" w:rsidR="00A84E72" w:rsidRPr="008962DD" w:rsidRDefault="00392A32" w:rsidP="008962DD">
      <w:pPr>
        <w:ind w:left="832" w:right="5702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BOS</w:t>
      </w:r>
      <w:r w:rsidRPr="008962DD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ON POPS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ORCHESTRA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 1989–1993</w:t>
      </w:r>
    </w:p>
    <w:p w14:paraId="0223AA57" w14:textId="77777777" w:rsidR="00A84E72" w:rsidRPr="008962DD" w:rsidRDefault="00392A32" w:rsidP="008962DD">
      <w:pPr>
        <w:spacing w:before="12"/>
        <w:ind w:left="832" w:right="4456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NEW</w:t>
      </w:r>
      <w:r w:rsidRPr="008962DD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H</w:t>
      </w:r>
      <w:r w:rsidRPr="008962DD">
        <w:rPr>
          <w:rFonts w:asciiTheme="minorHAnsi" w:hAnsiTheme="minorHAnsi" w:cstheme="minorHAnsi"/>
          <w:b/>
          <w:color w:val="363435"/>
          <w:spacing w:val="-31"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VEN SYMPHONY</w:t>
      </w:r>
      <w:r w:rsidRPr="008962DD">
        <w:rPr>
          <w:rFonts w:asciiTheme="minorHAnsi" w:hAnsiTheme="minorHAnsi" w:cstheme="minorHAnsi"/>
          <w:b/>
          <w:color w:val="363435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ORCHESTR</w:t>
      </w:r>
      <w:r w:rsidRPr="008962DD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 1985–1989</w:t>
      </w:r>
    </w:p>
    <w:p w14:paraId="2D4A7797" w14:textId="77777777" w:rsidR="00A84E72" w:rsidRPr="008962DD" w:rsidRDefault="00392A32" w:rsidP="008962DD">
      <w:pPr>
        <w:spacing w:before="12"/>
        <w:ind w:left="832" w:right="4269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ANGLEWOOD MUSIC CENTER ORCHESTRA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 1988</w:t>
      </w:r>
    </w:p>
    <w:p w14:paraId="1CDAA73D" w14:textId="77777777" w:rsidR="00A84E72" w:rsidRPr="008962DD" w:rsidRDefault="00392A32" w:rsidP="008962DD">
      <w:pPr>
        <w:spacing w:before="12"/>
        <w:ind w:left="832" w:right="5276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pacing w:val="-22"/>
          <w:sz w:val="22"/>
          <w:szCs w:val="22"/>
        </w:rPr>
        <w:t>Y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ALE SYMPHONY</w:t>
      </w:r>
      <w:r w:rsidRPr="008962DD">
        <w:rPr>
          <w:rFonts w:asciiTheme="minorHAnsi" w:hAnsiTheme="minorHAnsi" w:cstheme="minorHAnsi"/>
          <w:b/>
          <w:color w:val="363435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ORCHESTRA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 1985–1989</w:t>
      </w:r>
    </w:p>
    <w:p w14:paraId="5FDC4307" w14:textId="5264B428" w:rsidR="00A84E72" w:rsidRPr="008962DD" w:rsidRDefault="00392A32" w:rsidP="008962DD">
      <w:pPr>
        <w:spacing w:before="12"/>
        <w:ind w:left="832" w:right="8956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ombonist</w:t>
      </w:r>
    </w:p>
    <w:p w14:paraId="20045D61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7646C518" w14:textId="7C60327A" w:rsidR="00A84E72" w:rsidRPr="008962DD" w:rsidRDefault="00392A32" w:rsidP="008962DD">
      <w:pPr>
        <w:ind w:left="11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EDUC</w:t>
      </w:r>
      <w:r w:rsidRPr="008962DD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TION</w:t>
      </w:r>
    </w:p>
    <w:p w14:paraId="14041445" w14:textId="77777777" w:rsidR="00A84E72" w:rsidRPr="008962DD" w:rsidRDefault="00392A32" w:rsidP="008962DD">
      <w:pPr>
        <w:ind w:left="832" w:right="1304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HA</w:t>
      </w:r>
      <w:r w:rsidRPr="008962DD">
        <w:rPr>
          <w:rFonts w:asciiTheme="minorHAnsi" w:hAnsiTheme="minorHAnsi" w:cstheme="minorHAnsi"/>
          <w:b/>
          <w:color w:val="363435"/>
          <w:spacing w:val="-9"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color w:val="363435"/>
          <w:spacing w:val="-30"/>
          <w:sz w:val="22"/>
          <w:szCs w:val="22"/>
        </w:rPr>
        <w:t>V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ARD L</w:t>
      </w:r>
      <w:r w:rsidRPr="008962DD">
        <w:rPr>
          <w:rFonts w:asciiTheme="minorHAnsi" w:hAnsiTheme="minorHAnsi" w:cstheme="minorHAnsi"/>
          <w:b/>
          <w:color w:val="363435"/>
          <w:spacing w:val="-27"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W</w:t>
      </w:r>
      <w:r w:rsidRPr="008962DD">
        <w:rPr>
          <w:rFonts w:asciiTheme="minorHAnsi" w:hAnsiTheme="minorHAnsi" w:cstheme="minorHAnsi"/>
          <w:b/>
          <w:color w:val="363435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SCHOOL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                                                                                  </w:t>
      </w:r>
      <w:r w:rsidRPr="008962DD">
        <w:rPr>
          <w:rFonts w:asciiTheme="minorHAnsi" w:hAnsiTheme="minorHAnsi" w:cstheme="minorHAnsi"/>
          <w:b/>
          <w:color w:val="363435"/>
          <w:spacing w:val="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J.D. 1993</w:t>
      </w:r>
    </w:p>
    <w:p w14:paraId="7B8A59EE" w14:textId="77777777" w:rsidR="00A84E72" w:rsidRPr="008962DD" w:rsidRDefault="00392A32" w:rsidP="008962DD">
      <w:pPr>
        <w:spacing w:before="12"/>
        <w:ind w:left="832" w:right="7578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Cambridge, Massachusetts</w:t>
      </w:r>
    </w:p>
    <w:p w14:paraId="3BECB68B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0323BAE2" w14:textId="77777777" w:rsidR="00A84E72" w:rsidRPr="008962DD" w:rsidRDefault="00392A32" w:rsidP="008962DD">
      <w:pPr>
        <w:ind w:left="832" w:right="1238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pacing w:val="-22"/>
          <w:sz w:val="22"/>
          <w:szCs w:val="22"/>
        </w:rPr>
        <w:t>Y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ALE COLLEGE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                                                                                                  </w:t>
      </w:r>
      <w:r w:rsidRPr="008962DD">
        <w:rPr>
          <w:rFonts w:asciiTheme="minorHAnsi" w:hAnsiTheme="minorHAnsi" w:cstheme="minorHAnsi"/>
          <w:b/>
          <w:color w:val="363435"/>
          <w:spacing w:val="2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B.A. 1989</w:t>
      </w:r>
    </w:p>
    <w:p w14:paraId="0CC50F0D" w14:textId="77777777" w:rsidR="00A84E72" w:rsidRPr="008962DD" w:rsidRDefault="00392A32" w:rsidP="008962DD">
      <w:pPr>
        <w:spacing w:before="12"/>
        <w:ind w:left="832" w:right="7732"/>
        <w:jc w:val="both"/>
        <w:rPr>
          <w:rFonts w:asciiTheme="minorHAnsi" w:hAnsiTheme="minorHAnsi" w:cstheme="minorHAnsi"/>
          <w:sz w:val="22"/>
          <w:szCs w:val="22"/>
        </w:rPr>
        <w:sectPr w:rsidR="00A84E72" w:rsidRPr="008962DD">
          <w:pgSz w:w="12240" w:h="15840"/>
          <w:pgMar w:top="760" w:right="520" w:bottom="280" w:left="700" w:header="720" w:footer="720" w:gutter="0"/>
          <w:cols w:space="720"/>
        </w:sect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New Haven, Connecticut</w:t>
      </w:r>
    </w:p>
    <w:p w14:paraId="7EDF19DF" w14:textId="77777777" w:rsidR="00A84E72" w:rsidRPr="008962DD" w:rsidRDefault="00392A32" w:rsidP="008962DD">
      <w:pPr>
        <w:spacing w:before="79"/>
        <w:ind w:left="1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i/>
          <w:color w:val="363435"/>
          <w:sz w:val="22"/>
          <w:szCs w:val="22"/>
        </w:rPr>
        <w:lastRenderedPageBreak/>
        <w:t>sample “after” graduate resume</w:t>
      </w:r>
    </w:p>
    <w:p w14:paraId="4FF08107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5892D25E" w14:textId="77777777" w:rsidR="00A84E72" w:rsidRPr="008962DD" w:rsidRDefault="00392A32" w:rsidP="008962DD">
      <w:pPr>
        <w:spacing w:before="31"/>
        <w:ind w:left="4831" w:right="4827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GLEN G. RICE</w:t>
      </w:r>
    </w:p>
    <w:p w14:paraId="139D3E69" w14:textId="77777777" w:rsidR="00A84E72" w:rsidRPr="008962DD" w:rsidRDefault="00392A32" w:rsidP="008962DD">
      <w:pPr>
        <w:spacing w:before="30"/>
        <w:ind w:left="4501" w:right="4496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99 Pitzer Street,</w:t>
      </w:r>
      <w:r w:rsidRPr="008962DD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Apt. G-6</w:t>
      </w:r>
    </w:p>
    <w:p w14:paraId="127008F4" w14:textId="77777777" w:rsidR="00A84E72" w:rsidRPr="008962DD" w:rsidRDefault="00392A32" w:rsidP="008962DD">
      <w:pPr>
        <w:spacing w:before="29"/>
        <w:ind w:left="4647" w:right="4644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Bango</w:t>
      </w:r>
      <w:r w:rsidRPr="008962DD">
        <w:rPr>
          <w:rFonts w:asciiTheme="minorHAnsi" w:hAnsiTheme="minorHAnsi" w:cstheme="minorHAnsi"/>
          <w:color w:val="363435"/>
          <w:spacing w:val="-8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, ME  03301 (615) 742-5628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ggricela</w:t>
      </w:r>
      <w:r w:rsidRPr="008962DD">
        <w:rPr>
          <w:rFonts w:asciiTheme="minorHAnsi" w:hAnsiTheme="minorHAnsi" w:cstheme="minorHAnsi"/>
          <w:color w:val="363435"/>
          <w:spacing w:val="-13"/>
          <w:sz w:val="22"/>
          <w:szCs w:val="22"/>
        </w:rPr>
        <w:t>w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.harvard.edu</w:t>
      </w:r>
    </w:p>
    <w:p w14:paraId="6F144511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77AA8180" w14:textId="77777777" w:rsidR="00A84E72" w:rsidRPr="008962DD" w:rsidRDefault="00392A32" w:rsidP="008962DD">
      <w:pPr>
        <w:ind w:left="115" w:right="111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EXPERIENCE        </w:t>
      </w:r>
      <w:r w:rsidRPr="008962DD">
        <w:rPr>
          <w:rFonts w:asciiTheme="minorHAnsi" w:hAnsiTheme="minorHAnsi" w:cstheme="minorHAnsi"/>
          <w:b/>
          <w:color w:val="363435"/>
          <w:spacing w:val="1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MAINE PUBLIC DEFENDER,</w:t>
      </w:r>
      <w:r w:rsidRPr="008962DD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Bango</w:t>
      </w:r>
      <w:r w:rsidRPr="008962DD">
        <w:rPr>
          <w:rFonts w:asciiTheme="minorHAnsi" w:hAnsiTheme="minorHAnsi" w:cstheme="minorHAnsi"/>
          <w:color w:val="363435"/>
          <w:spacing w:val="-8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, ME                                                                                   </w:t>
      </w:r>
      <w:r w:rsidRPr="008962DD">
        <w:rPr>
          <w:rFonts w:asciiTheme="minorHAnsi" w:hAnsiTheme="minorHAnsi" w:cstheme="minorHAnsi"/>
          <w:color w:val="363435"/>
          <w:spacing w:val="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2001–Present</w:t>
      </w:r>
    </w:p>
    <w:p w14:paraId="63371418" w14:textId="77777777" w:rsidR="00A84E72" w:rsidRPr="008962DD" w:rsidRDefault="00392A32" w:rsidP="008962DD">
      <w:pPr>
        <w:spacing w:before="30"/>
        <w:ind w:left="193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color w:val="363435"/>
          <w:sz w:val="22"/>
          <w:szCs w:val="22"/>
        </w:rPr>
        <w:t>Executive Di</w:t>
      </w:r>
      <w:r w:rsidRPr="008962DD">
        <w:rPr>
          <w:rFonts w:asciiTheme="minorHAnsi" w:hAnsiTheme="minorHAnsi" w:cstheme="minorHAnsi"/>
          <w:i/>
          <w:color w:val="363435"/>
          <w:spacing w:val="-8"/>
          <w:sz w:val="22"/>
          <w:szCs w:val="22"/>
        </w:rPr>
        <w:t>r</w:t>
      </w:r>
      <w:r w:rsidRPr="008962DD">
        <w:rPr>
          <w:rFonts w:asciiTheme="minorHAnsi" w:hAnsiTheme="minorHAnsi" w:cstheme="minorHAnsi"/>
          <w:i/>
          <w:color w:val="363435"/>
          <w:sz w:val="22"/>
          <w:szCs w:val="22"/>
        </w:rPr>
        <w:t>ector</w:t>
      </w:r>
    </w:p>
    <w:p w14:paraId="530ABBA7" w14:textId="77777777" w:rsidR="00A84E72" w:rsidRPr="008962DD" w:rsidRDefault="00392A32" w:rsidP="008962DD">
      <w:pPr>
        <w:spacing w:before="29"/>
        <w:ind w:left="193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Direct and administer statewide public defender program of 50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lawyers in six o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fices throughout Maine.</w:t>
      </w:r>
    </w:p>
    <w:p w14:paraId="5DCDD4D3" w14:textId="77777777" w:rsidR="00A84E72" w:rsidRPr="008962DD" w:rsidRDefault="00392A32" w:rsidP="008962DD">
      <w:pPr>
        <w:spacing w:before="30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Supervise sta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 on litigation and ethics issues</w:t>
      </w:r>
    </w:p>
    <w:p w14:paraId="3C6A96B8" w14:textId="77777777" w:rsidR="00A84E72" w:rsidRPr="008962DD" w:rsidRDefault="00392A32" w:rsidP="008962DD">
      <w:pPr>
        <w:tabs>
          <w:tab w:val="left" w:pos="2300"/>
        </w:tabs>
        <w:spacing w:before="30"/>
        <w:ind w:left="2312" w:right="1283" w:hanging="36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ab/>
        <w:t xml:space="preserve">Develop and conduct comprehensive training programs for new and experienced lawyers and investigators, including a two day retreat and monthly training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sessions</w:t>
      </w:r>
    </w:p>
    <w:p w14:paraId="6024D22E" w14:textId="77777777" w:rsidR="00A84E72" w:rsidRPr="008962DD" w:rsidRDefault="00392A32" w:rsidP="008962DD">
      <w:pPr>
        <w:spacing w:before="2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Oversee and testify to the state legislature an annual operating budget of $4.6 million</w:t>
      </w:r>
    </w:p>
    <w:p w14:paraId="7FA01788" w14:textId="77777777" w:rsidR="00A84E72" w:rsidRPr="008962DD" w:rsidRDefault="00392A32" w:rsidP="008962DD">
      <w:pPr>
        <w:spacing w:before="30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Arbitrate personnel issues and develop new policies</w:t>
      </w:r>
    </w:p>
    <w:p w14:paraId="3BB3C108" w14:textId="77777777" w:rsidR="00A84E72" w:rsidRPr="008962DD" w:rsidRDefault="00392A32" w:rsidP="008962DD">
      <w:pPr>
        <w:tabs>
          <w:tab w:val="left" w:pos="2300"/>
        </w:tabs>
        <w:spacing w:before="29"/>
        <w:ind w:left="2312" w:right="112" w:hanging="36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ab/>
        <w:t>Lobby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state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legislature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criminal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justice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issues,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including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reviewing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proposed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statutes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commenting</w:t>
      </w:r>
      <w:r w:rsidRPr="008962DD">
        <w:rPr>
          <w:rFonts w:asciiTheme="minorHAnsi" w:hAnsiTheme="minorHAnsi" w:cstheme="minorHAnsi"/>
          <w:color w:val="363435"/>
          <w:spacing w:val="-1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upon their potential impact on the state criminal justice system</w:t>
      </w:r>
    </w:p>
    <w:p w14:paraId="7A0116DC" w14:textId="77777777" w:rsidR="00A84E72" w:rsidRPr="008962DD" w:rsidRDefault="00392A32" w:rsidP="008962DD">
      <w:pPr>
        <w:spacing w:before="1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Speak to schools, bar associations and prison groups on criminal justice issues</w:t>
      </w:r>
    </w:p>
    <w:p w14:paraId="16D6F6A7" w14:textId="77777777" w:rsidR="00A84E72" w:rsidRPr="008962DD" w:rsidRDefault="00392A32" w:rsidP="008962DD">
      <w:pPr>
        <w:spacing w:before="29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Developed nationwide recruiting program to attract top legal talent from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graduating law school classes</w:t>
      </w:r>
    </w:p>
    <w:p w14:paraId="4FC11A8A" w14:textId="77777777" w:rsidR="00A84E72" w:rsidRPr="008962DD" w:rsidRDefault="00392A32" w:rsidP="008962DD">
      <w:pPr>
        <w:spacing w:before="30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Initiated law suit regarding state implementation of Supreme Court standards for post-arrest detentions</w:t>
      </w:r>
    </w:p>
    <w:p w14:paraId="3E2410FA" w14:textId="77777777" w:rsidR="00A84E72" w:rsidRPr="008962DD" w:rsidRDefault="00392A32" w:rsidP="008962DD">
      <w:pPr>
        <w:tabs>
          <w:tab w:val="left" w:pos="2300"/>
        </w:tabs>
        <w:spacing w:before="30"/>
        <w:ind w:left="2312" w:right="113" w:hanging="36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ab/>
      </w:r>
      <w:r w:rsidRPr="008962DD">
        <w:rPr>
          <w:rFonts w:asciiTheme="minorHAnsi" w:hAnsiTheme="minorHAnsi" w:cstheme="minorHAnsi"/>
          <w:color w:val="363435"/>
          <w:spacing w:val="-8"/>
          <w:sz w:val="22"/>
          <w:szCs w:val="22"/>
        </w:rPr>
        <w:t>T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ried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first-degree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murder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case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Superior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Court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work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closely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sta</w:t>
      </w:r>
      <w:r w:rsidRPr="008962DD">
        <w:rPr>
          <w:rFonts w:asciiTheme="minorHAnsi" w:hAnsiTheme="minorHAnsi" w:cstheme="minorHAnsi"/>
          <w:color w:val="363435"/>
          <w:spacing w:val="-3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attorneys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numerous</w:t>
      </w:r>
      <w:r w:rsidRPr="008962DD">
        <w:rPr>
          <w:rFonts w:asciiTheme="minorHAnsi" w:hAnsiTheme="minorHAnsi" w:cstheme="minorHAnsi"/>
          <w:color w:val="363435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pending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trials, assisting with opening and closing statements, litigation strategies and evidentiary issues</w:t>
      </w:r>
    </w:p>
    <w:p w14:paraId="08AC0F6E" w14:textId="77777777" w:rsidR="00A84E72" w:rsidRPr="008962DD" w:rsidRDefault="00A84E72" w:rsidP="008962D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BD8A2D0" w14:textId="77777777" w:rsidR="00A84E72" w:rsidRPr="008962DD" w:rsidRDefault="00392A32" w:rsidP="008962DD">
      <w:pPr>
        <w:ind w:left="193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PUBLIC DEFENDER SE</w:t>
      </w:r>
      <w:r w:rsidRPr="008962DD">
        <w:rPr>
          <w:rFonts w:asciiTheme="minorHAnsi" w:hAnsiTheme="minorHAnsi" w:cstheme="minorHAnsi"/>
          <w:b/>
          <w:color w:val="363435"/>
          <w:spacing w:val="-7"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VICE FOR</w:t>
      </w:r>
      <w:r w:rsidRPr="008962DD">
        <w:rPr>
          <w:rFonts w:asciiTheme="minorHAnsi" w:hAnsiTheme="minorHAnsi" w:cstheme="minorHAnsi"/>
          <w:b/>
          <w:color w:val="363435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THE DISTRICT</w:t>
      </w:r>
      <w:r w:rsidRPr="008962DD">
        <w:rPr>
          <w:rFonts w:asciiTheme="minorHAnsi" w:hAnsiTheme="minorHAnsi" w:cstheme="minorHAnsi"/>
          <w:b/>
          <w:color w:val="363435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OF</w:t>
      </w:r>
      <w:r w:rsidRPr="008962DD">
        <w:rPr>
          <w:rFonts w:asciiTheme="minorHAnsi" w:hAnsiTheme="minorHAnsi" w:cstheme="minorHAnsi"/>
          <w:b/>
          <w:color w:val="363435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COLUMBIA,</w:t>
      </w:r>
      <w:r w:rsidRPr="008962DD">
        <w:rPr>
          <w:rFonts w:asciiTheme="minorHAnsi" w:hAnsiTheme="minorHAnsi" w:cstheme="minorHAnsi"/>
          <w:b/>
          <w:color w:val="363435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pacing w:val="-16"/>
          <w:sz w:val="22"/>
          <w:szCs w:val="22"/>
        </w:rPr>
        <w:t>W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ashington D.C.      </w:t>
      </w:r>
      <w:r w:rsidRPr="008962DD">
        <w:rPr>
          <w:rFonts w:asciiTheme="minorHAnsi" w:hAnsiTheme="minorHAnsi" w:cstheme="minorHAnsi"/>
          <w:color w:val="363435"/>
          <w:spacing w:val="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1994–2001</w:t>
      </w:r>
    </w:p>
    <w:p w14:paraId="50EAD3B6" w14:textId="77777777" w:rsidR="00A84E72" w:rsidRPr="008962DD" w:rsidRDefault="00392A32" w:rsidP="008962DD">
      <w:pPr>
        <w:spacing w:before="29"/>
        <w:ind w:left="193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color w:val="363435"/>
          <w:sz w:val="22"/>
          <w:szCs w:val="22"/>
        </w:rPr>
        <w:t>Staff</w:t>
      </w:r>
      <w:r w:rsidRPr="008962DD">
        <w:rPr>
          <w:rFonts w:asciiTheme="minorHAnsi" w:hAnsiTheme="minorHAnsi" w:cstheme="minorHAnsi"/>
          <w:i/>
          <w:color w:val="363435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color w:val="363435"/>
          <w:sz w:val="22"/>
          <w:szCs w:val="22"/>
        </w:rPr>
        <w:t>Attorney</w:t>
      </w:r>
    </w:p>
    <w:p w14:paraId="5BC8D843" w14:textId="77777777" w:rsidR="00A84E72" w:rsidRPr="008962DD" w:rsidRDefault="00392A32" w:rsidP="008962DD">
      <w:pPr>
        <w:spacing w:before="30"/>
        <w:ind w:left="193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Represented indigent defendants in all aspects of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trial and appellate litigation in District of Columbia courts.</w:t>
      </w:r>
    </w:p>
    <w:p w14:paraId="431D78CD" w14:textId="77777777" w:rsidR="00A84E72" w:rsidRPr="008962DD" w:rsidRDefault="00392A32" w:rsidP="008962DD">
      <w:pPr>
        <w:tabs>
          <w:tab w:val="left" w:pos="2300"/>
        </w:tabs>
        <w:spacing w:before="29"/>
        <w:ind w:left="2312" w:right="113" w:hanging="36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ab/>
      </w:r>
      <w:r w:rsidRPr="008962DD">
        <w:rPr>
          <w:rFonts w:asciiTheme="minorHAnsi" w:hAnsiTheme="minorHAnsi" w:cstheme="minorHAnsi"/>
          <w:color w:val="363435"/>
          <w:spacing w:val="-8"/>
          <w:sz w:val="22"/>
          <w:szCs w:val="22"/>
        </w:rPr>
        <w:t>T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ried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cases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District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Columbia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Superior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Court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on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behalf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of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clients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cha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ged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with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murde</w:t>
      </w:r>
      <w:r w:rsidRPr="008962DD">
        <w:rPr>
          <w:rFonts w:asciiTheme="minorHAnsi" w:hAnsiTheme="minorHAnsi" w:cstheme="minorHAnsi"/>
          <w:color w:val="363435"/>
          <w:spacing w:val="-8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rape,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armed</w:t>
      </w:r>
      <w:r w:rsidRPr="008962DD">
        <w:rPr>
          <w:rFonts w:asciiTheme="minorHAnsi" w:hAnsiTheme="minorHAnsi" w:cstheme="minorHAnsi"/>
          <w:color w:val="363435"/>
          <w:spacing w:val="-2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robbery and other felony and misdemeanor o</w:t>
      </w:r>
      <w:r w:rsidRPr="008962DD">
        <w:rPr>
          <w:rFonts w:asciiTheme="minorHAnsi" w:hAnsiTheme="minorHAnsi" w:cstheme="minorHAnsi"/>
          <w:color w:val="363435"/>
          <w:spacing w:val="-5"/>
          <w:sz w:val="22"/>
          <w:szCs w:val="22"/>
        </w:rPr>
        <w:t>f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fenses</w:t>
      </w:r>
    </w:p>
    <w:p w14:paraId="5CB030FB" w14:textId="77777777" w:rsidR="00A84E72" w:rsidRPr="008962DD" w:rsidRDefault="00392A32" w:rsidP="008962DD">
      <w:pPr>
        <w:spacing w:before="1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Briefed and a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gued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criminal appeals in District of Columbia Court of</w:t>
      </w:r>
      <w:r w:rsidRPr="008962DD">
        <w:rPr>
          <w:rFonts w:asciiTheme="minorHAnsi" w:hAnsiTheme="minorHAnsi" w:cstheme="minorHAnsi"/>
          <w:color w:val="363435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Appeals</w:t>
      </w:r>
    </w:p>
    <w:p w14:paraId="6E53E539" w14:textId="77777777" w:rsidR="00A84E72" w:rsidRPr="008962DD" w:rsidRDefault="00392A32" w:rsidP="008962DD">
      <w:pPr>
        <w:tabs>
          <w:tab w:val="left" w:pos="2300"/>
        </w:tabs>
        <w:spacing w:before="29"/>
        <w:ind w:left="2312" w:right="113" w:hanging="36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•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ab/>
      </w:r>
      <w:r w:rsidRPr="008962DD">
        <w:rPr>
          <w:rFonts w:asciiTheme="minorHAnsi" w:hAnsiTheme="minorHAnsi" w:cstheme="minorHAnsi"/>
          <w:color w:val="363435"/>
          <w:spacing w:val="-8"/>
          <w:sz w:val="22"/>
          <w:szCs w:val="22"/>
        </w:rPr>
        <w:t>T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rained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supervised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junior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attorneys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investigation,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motions,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trial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preparation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and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trial</w:t>
      </w:r>
      <w:r w:rsidRPr="008962DD">
        <w:rPr>
          <w:rFonts w:asciiTheme="minorHAnsi" w:hAnsiTheme="minorHAnsi" w:cstheme="minorHAnsi"/>
          <w:color w:val="363435"/>
          <w:spacing w:val="4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advocacy techniques</w:t>
      </w:r>
    </w:p>
    <w:p w14:paraId="238DA5F5" w14:textId="77777777" w:rsidR="00A84E72" w:rsidRPr="008962DD" w:rsidRDefault="00392A32" w:rsidP="008962DD">
      <w:pPr>
        <w:spacing w:before="1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Served as senior co-counsel in murder and rape trials</w:t>
      </w:r>
    </w:p>
    <w:p w14:paraId="0C24715D" w14:textId="77777777" w:rsidR="00A84E72" w:rsidRPr="008962DD" w:rsidRDefault="00392A32" w:rsidP="008962DD">
      <w:pPr>
        <w:spacing w:before="29"/>
        <w:ind w:left="19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•    </w:t>
      </w:r>
      <w:r w:rsidRPr="008962DD">
        <w:rPr>
          <w:rFonts w:asciiTheme="minorHAnsi" w:hAnsiTheme="minorHAnsi" w:cstheme="minorHAnsi"/>
          <w:color w:val="363435"/>
          <w:spacing w:val="4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Lectured at law schools, including Harvard, Geo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getown and Geo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>r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ge</w:t>
      </w:r>
      <w:r w:rsidRPr="008962DD">
        <w:rPr>
          <w:rFonts w:asciiTheme="minorHAnsi" w:hAnsiTheme="minorHAnsi" w:cstheme="minorHAnsi"/>
          <w:color w:val="363435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pacing w:val="-16"/>
          <w:sz w:val="22"/>
          <w:szCs w:val="22"/>
        </w:rPr>
        <w:t>W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ashington, as well as at the Criminal</w:t>
      </w:r>
    </w:p>
    <w:p w14:paraId="6D1DA997" w14:textId="77777777" w:rsidR="00A84E72" w:rsidRPr="008962DD" w:rsidRDefault="00392A32" w:rsidP="008962DD">
      <w:pPr>
        <w:spacing w:before="30"/>
        <w:ind w:left="231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position w:val="-1"/>
          <w:sz w:val="22"/>
          <w:szCs w:val="22"/>
        </w:rPr>
        <w:t>Practice Institute</w:t>
      </w:r>
    </w:p>
    <w:p w14:paraId="25FFF786" w14:textId="77777777" w:rsidR="00A84E72" w:rsidRPr="008962DD" w:rsidRDefault="00A84E72" w:rsidP="008962DD">
      <w:pPr>
        <w:spacing w:before="2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3"/>
        <w:gridCol w:w="8307"/>
        <w:gridCol w:w="1040"/>
      </w:tblGrid>
      <w:tr w:rsidR="00A84E72" w:rsidRPr="008962DD" w14:paraId="717DDE8A" w14:textId="77777777">
        <w:trPr>
          <w:trHeight w:hRule="exact" w:val="981"/>
        </w:trPr>
        <w:tc>
          <w:tcPr>
            <w:tcW w:w="1533" w:type="dxa"/>
            <w:vMerge w:val="restart"/>
            <w:tcBorders>
              <w:top w:val="nil"/>
              <w:left w:val="nil"/>
              <w:right w:val="nil"/>
            </w:tcBorders>
          </w:tcPr>
          <w:p w14:paraId="67C79848" w14:textId="77777777" w:rsidR="00A84E72" w:rsidRPr="008962DD" w:rsidRDefault="00A84E72" w:rsidP="008962D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</w:tcPr>
          <w:p w14:paraId="6F2A02BB" w14:textId="77777777" w:rsidR="00A84E72" w:rsidRPr="008962DD" w:rsidRDefault="00392A32" w:rsidP="008962DD">
            <w:pPr>
              <w:spacing w:before="73"/>
              <w:ind w:left="286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U.S.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2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COU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7"/>
                <w:sz w:val="22"/>
                <w:szCs w:val="22"/>
              </w:rPr>
              <w:t>R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T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6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OF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20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APPEALS,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2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FIFTH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2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CIRCUIT</w:t>
            </w: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,</w:t>
            </w:r>
            <w:r w:rsidRPr="008962D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Shreveport,</w:t>
            </w:r>
            <w:r w:rsidRPr="008962DD">
              <w:rPr>
                <w:rFonts w:asciiTheme="minorHAnsi" w:hAnsiTheme="minorHAnsi" w:cstheme="minorHAnsi"/>
                <w:color w:val="363435"/>
                <w:spacing w:val="-2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LA</w:t>
            </w:r>
          </w:p>
          <w:p w14:paraId="39B7B473" w14:textId="77777777" w:rsidR="00A84E72" w:rsidRPr="008962DD" w:rsidRDefault="00392A32" w:rsidP="008962DD">
            <w:pPr>
              <w:spacing w:before="30"/>
              <w:ind w:left="286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i/>
                <w:color w:val="363435"/>
                <w:sz w:val="22"/>
                <w:szCs w:val="22"/>
              </w:rPr>
              <w:t>Law Clerk</w:t>
            </w:r>
          </w:p>
          <w:p w14:paraId="579264A3" w14:textId="77777777" w:rsidR="00A84E72" w:rsidRPr="008962DD" w:rsidRDefault="00392A32" w:rsidP="008962DD">
            <w:pPr>
              <w:spacing w:before="30"/>
              <w:ind w:left="286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Assisted judge in preparation for oral a</w:t>
            </w:r>
            <w:r w:rsidRPr="008962DD">
              <w:rPr>
                <w:rFonts w:asciiTheme="minorHAnsi" w:hAnsiTheme="minorHAnsi" w:cstheme="minorHAnsi"/>
                <w:color w:val="363435"/>
                <w:spacing w:val="-5"/>
                <w:sz w:val="22"/>
                <w:szCs w:val="22"/>
              </w:rPr>
              <w:t>r</w:t>
            </w: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guments and in </w:t>
            </w: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research and writing of published opinions.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62B9849" w14:textId="77777777" w:rsidR="00A84E72" w:rsidRPr="008962DD" w:rsidRDefault="00392A32" w:rsidP="008962DD">
            <w:pPr>
              <w:spacing w:before="73"/>
              <w:ind w:left="99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1993–1994</w:t>
            </w:r>
          </w:p>
        </w:tc>
      </w:tr>
      <w:tr w:rsidR="00A84E72" w:rsidRPr="008962DD" w14:paraId="7E4F65A2" w14:textId="77777777">
        <w:trPr>
          <w:trHeight w:hRule="exact" w:val="1301"/>
        </w:trPr>
        <w:tc>
          <w:tcPr>
            <w:tcW w:w="1533" w:type="dxa"/>
            <w:vMerge/>
            <w:tcBorders>
              <w:left w:val="nil"/>
              <w:bottom w:val="nil"/>
              <w:right w:val="nil"/>
            </w:tcBorders>
          </w:tcPr>
          <w:p w14:paraId="04CF52EA" w14:textId="77777777" w:rsidR="00A84E72" w:rsidRPr="008962DD" w:rsidRDefault="00A84E72" w:rsidP="008962D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</w:tcPr>
          <w:p w14:paraId="20AC9B60" w14:textId="77777777" w:rsidR="00A84E72" w:rsidRPr="008962DD" w:rsidRDefault="00A84E72" w:rsidP="008962DD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1667A" w14:textId="77777777" w:rsidR="00A84E72" w:rsidRPr="008962DD" w:rsidRDefault="00392A32" w:rsidP="008962DD">
            <w:pPr>
              <w:ind w:left="286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BOS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3"/>
                <w:sz w:val="22"/>
                <w:szCs w:val="22"/>
              </w:rPr>
              <w:t>T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ON POPS ORCHESTRA</w:t>
            </w:r>
          </w:p>
          <w:p w14:paraId="34551D6E" w14:textId="77777777" w:rsidR="00A84E72" w:rsidRPr="008962DD" w:rsidRDefault="00392A32" w:rsidP="008962DD">
            <w:pPr>
              <w:spacing w:before="30"/>
              <w:ind w:left="286" w:right="3584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NEW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4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H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25"/>
                <w:sz w:val="22"/>
                <w:szCs w:val="22"/>
              </w:rPr>
              <w:t>A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VEN SYMPHONY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8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 xml:space="preserve">ORCHESTRA 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18"/>
                <w:sz w:val="22"/>
                <w:szCs w:val="22"/>
              </w:rPr>
              <w:t>Y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ALE SYMPHONY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8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ORCHESTRA,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1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i/>
                <w:color w:val="363435"/>
                <w:spacing w:val="-8"/>
                <w:sz w:val="22"/>
                <w:szCs w:val="22"/>
              </w:rPr>
              <w:t>T</w:t>
            </w:r>
            <w:r w:rsidRPr="008962DD">
              <w:rPr>
                <w:rFonts w:asciiTheme="minorHAnsi" w:hAnsiTheme="minorHAnsi" w:cstheme="minorHAnsi"/>
                <w:b/>
                <w:i/>
                <w:color w:val="363435"/>
                <w:sz w:val="22"/>
                <w:szCs w:val="22"/>
              </w:rPr>
              <w:t xml:space="preserve">rombonist 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15"/>
                <w:sz w:val="22"/>
                <w:szCs w:val="22"/>
              </w:rPr>
              <w:t>T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ANGLEWOOD MUSIC CENTER ORCHESTRA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056C6E6" w14:textId="77777777" w:rsidR="00A84E72" w:rsidRPr="008962DD" w:rsidRDefault="00A84E72" w:rsidP="008962DD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193966" w14:textId="77777777" w:rsidR="00A84E72" w:rsidRPr="008962DD" w:rsidRDefault="00392A32" w:rsidP="008962DD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1989–1993</w:t>
            </w:r>
          </w:p>
          <w:p w14:paraId="4EBBE1B5" w14:textId="77777777" w:rsidR="00A84E72" w:rsidRPr="008962DD" w:rsidRDefault="00392A32" w:rsidP="008962DD">
            <w:pPr>
              <w:spacing w:before="3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1985–1989</w:t>
            </w:r>
          </w:p>
          <w:p w14:paraId="18CECCED" w14:textId="77777777" w:rsidR="00A84E72" w:rsidRPr="008962DD" w:rsidRDefault="00392A32" w:rsidP="008962DD">
            <w:pPr>
              <w:spacing w:before="29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1985–1989</w:t>
            </w:r>
          </w:p>
          <w:p w14:paraId="5098505A" w14:textId="77777777" w:rsidR="00A84E72" w:rsidRPr="008962DD" w:rsidRDefault="00392A32" w:rsidP="008962DD">
            <w:pPr>
              <w:spacing w:before="30"/>
              <w:ind w:left="599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1988</w:t>
            </w:r>
          </w:p>
        </w:tc>
      </w:tr>
      <w:tr w:rsidR="00A84E72" w:rsidRPr="008962DD" w14:paraId="3E590882" w14:textId="77777777">
        <w:trPr>
          <w:trHeight w:hRule="exact" w:val="419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6FAE8FE" w14:textId="77777777" w:rsidR="00A84E72" w:rsidRPr="008962DD" w:rsidRDefault="00A84E72" w:rsidP="008962DD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C93CE7" w14:textId="77777777" w:rsidR="00A84E72" w:rsidRPr="008962DD" w:rsidRDefault="00392A32" w:rsidP="008962DD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EDUC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15"/>
                <w:sz w:val="22"/>
                <w:szCs w:val="22"/>
              </w:rPr>
              <w:t>A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TION</w:t>
            </w:r>
          </w:p>
        </w:tc>
        <w:tc>
          <w:tcPr>
            <w:tcW w:w="8307" w:type="dxa"/>
            <w:tcBorders>
              <w:top w:val="nil"/>
              <w:left w:val="nil"/>
              <w:bottom w:val="nil"/>
              <w:right w:val="nil"/>
            </w:tcBorders>
          </w:tcPr>
          <w:p w14:paraId="1D324196" w14:textId="77777777" w:rsidR="00A84E72" w:rsidRPr="008962DD" w:rsidRDefault="00A84E72" w:rsidP="008962DD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0ADEE7" w14:textId="77777777" w:rsidR="00A84E72" w:rsidRPr="008962DD" w:rsidRDefault="00392A32" w:rsidP="008962DD">
            <w:pPr>
              <w:ind w:left="286"/>
              <w:rPr>
                <w:rFonts w:asciiTheme="minorHAnsi" w:hAnsiTheme="minorHAnsi" w:cstheme="minorHAnsi"/>
                <w:sz w:val="22"/>
                <w:szCs w:val="22"/>
              </w:rPr>
            </w:pP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HA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8"/>
                <w:sz w:val="22"/>
                <w:szCs w:val="22"/>
              </w:rPr>
              <w:t>R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26"/>
                <w:sz w:val="22"/>
                <w:szCs w:val="22"/>
              </w:rPr>
              <w:t>V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ARD L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22"/>
                <w:sz w:val="22"/>
                <w:szCs w:val="22"/>
              </w:rPr>
              <w:t>A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W</w:t>
            </w:r>
            <w:r w:rsidRPr="008962DD">
              <w:rPr>
                <w:rFonts w:asciiTheme="minorHAnsi" w:hAnsiTheme="minorHAnsi" w:cstheme="minorHAnsi"/>
                <w:b/>
                <w:color w:val="363435"/>
                <w:spacing w:val="-4"/>
                <w:sz w:val="22"/>
                <w:szCs w:val="22"/>
              </w:rPr>
              <w:t xml:space="preserve"> </w:t>
            </w:r>
            <w:r w:rsidRPr="008962DD">
              <w:rPr>
                <w:rFonts w:asciiTheme="minorHAnsi" w:hAnsiTheme="minorHAnsi" w:cstheme="minorHAnsi"/>
                <w:b/>
                <w:color w:val="363435"/>
                <w:sz w:val="22"/>
                <w:szCs w:val="22"/>
              </w:rPr>
              <w:t>SCHOOL</w:t>
            </w: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 xml:space="preserve">, </w:t>
            </w:r>
            <w:r w:rsidRPr="008962DD">
              <w:rPr>
                <w:rFonts w:asciiTheme="minorHAnsi" w:hAnsiTheme="minorHAnsi" w:cstheme="minorHAnsi"/>
                <w:color w:val="363435"/>
                <w:sz w:val="22"/>
                <w:szCs w:val="22"/>
              </w:rPr>
              <w:t>J.D., June 1993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3815FB5E" w14:textId="77777777" w:rsidR="00A84E72" w:rsidRPr="008962DD" w:rsidRDefault="00A84E72" w:rsidP="008962D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A84860" w14:textId="77777777" w:rsidR="00A84E72" w:rsidRPr="008962DD" w:rsidRDefault="00392A32" w:rsidP="008962DD">
      <w:pPr>
        <w:ind w:left="23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Honors:   </w:t>
      </w:r>
      <w:r w:rsidRPr="008962DD">
        <w:rPr>
          <w:rFonts w:asciiTheme="minorHAnsi" w:hAnsiTheme="minorHAnsi" w:cstheme="minorHAnsi"/>
          <w:i/>
          <w:color w:val="363435"/>
          <w:sz w:val="22"/>
          <w:szCs w:val="22"/>
        </w:rPr>
        <w:t>cum laude</w:t>
      </w:r>
    </w:p>
    <w:p w14:paraId="6AED9351" w14:textId="77777777" w:rsidR="00A84E72" w:rsidRPr="008962DD" w:rsidRDefault="00392A32" w:rsidP="008962DD">
      <w:pPr>
        <w:spacing w:before="30"/>
        <w:ind w:left="2136" w:right="3629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>Activities:   Prisoner Legal</w:t>
      </w:r>
      <w:r w:rsidRPr="008962DD">
        <w:rPr>
          <w:rFonts w:asciiTheme="minorHAnsi" w:hAnsiTheme="minorHAnsi" w:cstheme="minorHAnsi"/>
          <w:color w:val="363435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Assistance Project, Board of Directors</w:t>
      </w:r>
    </w:p>
    <w:p w14:paraId="373981CA" w14:textId="77777777" w:rsidR="00A84E72" w:rsidRPr="008962DD" w:rsidRDefault="00A84E72" w:rsidP="008962D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34E37F" w14:textId="77777777" w:rsidR="00A84E72" w:rsidRPr="008962DD" w:rsidRDefault="00392A32" w:rsidP="008962DD">
      <w:pPr>
        <w:ind w:left="1897" w:right="3429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color w:val="363435"/>
          <w:spacing w:val="-18"/>
          <w:sz w:val="22"/>
          <w:szCs w:val="22"/>
        </w:rPr>
        <w:t>Y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ALE COLLEG</w:t>
      </w:r>
      <w:r w:rsidRPr="008962DD">
        <w:rPr>
          <w:rFonts w:asciiTheme="minorHAnsi" w:hAnsiTheme="minorHAnsi" w:cstheme="minorHAnsi"/>
          <w:b/>
          <w:color w:val="363435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, B.A. in Ethics, Politics and Economics, June 1989</w:t>
      </w:r>
    </w:p>
    <w:p w14:paraId="6C08530E" w14:textId="77777777" w:rsidR="00A84E72" w:rsidRPr="008962DD" w:rsidRDefault="00392A32" w:rsidP="008962DD">
      <w:pPr>
        <w:spacing w:before="30"/>
        <w:ind w:left="240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color w:val="363435"/>
          <w:sz w:val="22"/>
          <w:szCs w:val="22"/>
        </w:rPr>
        <w:t xml:space="preserve">Honors: </w:t>
      </w:r>
      <w:r w:rsidRPr="008962DD">
        <w:rPr>
          <w:rFonts w:asciiTheme="minorHAnsi" w:hAnsiTheme="minorHAnsi" w:cstheme="minorHAnsi"/>
          <w:color w:val="363435"/>
          <w:spacing w:val="4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color w:val="363435"/>
          <w:sz w:val="22"/>
          <w:szCs w:val="22"/>
        </w:rPr>
        <w:t>magna cum laude</w:t>
      </w:r>
    </w:p>
    <w:p w14:paraId="16672AB6" w14:textId="77777777" w:rsidR="00A84E72" w:rsidRPr="008962DD" w:rsidRDefault="00A84E72" w:rsidP="008962D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DE4DE1" w14:textId="77777777" w:rsidR="00A84E72" w:rsidRPr="008962DD" w:rsidRDefault="00392A32" w:rsidP="008962DD">
      <w:pPr>
        <w:ind w:left="152"/>
        <w:rPr>
          <w:rFonts w:asciiTheme="minorHAnsi" w:hAnsiTheme="minorHAnsi" w:cstheme="minorHAnsi"/>
          <w:sz w:val="22"/>
          <w:szCs w:val="22"/>
        </w:rPr>
        <w:sectPr w:rsidR="00A84E72" w:rsidRPr="008962DD">
          <w:pgSz w:w="12240" w:h="15840"/>
          <w:pgMar w:top="740" w:right="480" w:bottom="280" w:left="660" w:header="720" w:footer="720" w:gutter="0"/>
          <w:cols w:space="720"/>
        </w:sectPr>
      </w:pP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>BAR</w:t>
      </w:r>
      <w:r w:rsidRPr="008962DD">
        <w:rPr>
          <w:rFonts w:asciiTheme="minorHAnsi" w:hAnsiTheme="minorHAnsi" w:cstheme="minorHAnsi"/>
          <w:b/>
          <w:color w:val="363435"/>
          <w:sz w:val="22"/>
          <w:szCs w:val="22"/>
        </w:rPr>
        <w:t xml:space="preserve">                          </w:t>
      </w:r>
      <w:r w:rsidRPr="008962DD">
        <w:rPr>
          <w:rFonts w:asciiTheme="minorHAnsi" w:hAnsiTheme="minorHAnsi" w:cstheme="minorHAnsi"/>
          <w:b/>
          <w:color w:val="363435"/>
          <w:spacing w:val="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color w:val="363435"/>
          <w:sz w:val="22"/>
          <w:szCs w:val="22"/>
        </w:rPr>
        <w:t>Member of Maine, Massachusetts and District of Columbia bars.</w:t>
      </w:r>
    </w:p>
    <w:p w14:paraId="015E6857" w14:textId="77777777" w:rsidR="00A84E72" w:rsidRPr="008962DD" w:rsidRDefault="00A84E72" w:rsidP="008962D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DD57C8B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2217970C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7E0A6F53" w14:textId="77777777" w:rsidR="00A84E72" w:rsidRPr="008962DD" w:rsidRDefault="00392A32" w:rsidP="008962DD">
      <w:pPr>
        <w:spacing w:before="29"/>
        <w:ind w:left="3029" w:right="2990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ERIC HOWARD MARKS</w:t>
      </w:r>
    </w:p>
    <w:p w14:paraId="715DC20A" w14:textId="77777777" w:rsidR="00A84E72" w:rsidRPr="008962DD" w:rsidRDefault="00392A32" w:rsidP="008962DD">
      <w:pPr>
        <w:ind w:left="3542" w:right="3503" w:firstLine="1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6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8962DD">
        <w:rPr>
          <w:rFonts w:asciiTheme="minorHAnsi" w:hAnsiTheme="minorHAnsi" w:cstheme="minorHAnsi"/>
          <w:sz w:val="22"/>
          <w:szCs w:val="22"/>
        </w:rPr>
        <w:t>2 Pin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h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rst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. 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8962DD">
        <w:rPr>
          <w:rFonts w:asciiTheme="minorHAnsi" w:hAnsiTheme="minorHAnsi" w:cstheme="minorHAnsi"/>
          <w:sz w:val="22"/>
          <w:szCs w:val="22"/>
        </w:rPr>
        <w:t>s,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OH 4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8962DD">
        <w:rPr>
          <w:rFonts w:asciiTheme="minorHAnsi" w:hAnsiTheme="minorHAnsi" w:cstheme="minorHAnsi"/>
          <w:sz w:val="22"/>
          <w:szCs w:val="22"/>
        </w:rPr>
        <w:t>085</w:t>
      </w:r>
    </w:p>
    <w:p w14:paraId="34E9FE08" w14:textId="77777777" w:rsidR="00A84E72" w:rsidRPr="008962DD" w:rsidRDefault="00392A32" w:rsidP="008962DD">
      <w:pPr>
        <w:ind w:left="3444" w:right="3403"/>
        <w:jc w:val="center"/>
        <w:rPr>
          <w:rFonts w:asciiTheme="minorHAnsi" w:hAnsiTheme="minorHAnsi" w:cstheme="minorHAnsi"/>
          <w:sz w:val="22"/>
          <w:szCs w:val="22"/>
        </w:rPr>
      </w:pPr>
      <w:hyperlink r:id="rId8">
        <w:r w:rsidRPr="008962DD">
          <w:rPr>
            <w:rFonts w:asciiTheme="minorHAnsi" w:hAnsiTheme="minorHAnsi" w:cstheme="minorHAnsi"/>
            <w:sz w:val="22"/>
            <w:szCs w:val="22"/>
          </w:rPr>
          <w:t>erich</w:t>
        </w:r>
        <w:r w:rsidRPr="008962DD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8962DD">
          <w:rPr>
            <w:rFonts w:asciiTheme="minorHAnsi" w:hAnsiTheme="minorHAnsi" w:cstheme="minorHAnsi"/>
            <w:sz w:val="22"/>
            <w:szCs w:val="22"/>
          </w:rPr>
          <w:t>arks@gmail.c</w:t>
        </w:r>
        <w:r w:rsidRPr="008962DD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8962DD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0FC35140" w14:textId="77777777" w:rsidR="00A84E72" w:rsidRPr="008962DD" w:rsidRDefault="00392A32" w:rsidP="008962DD">
      <w:pPr>
        <w:ind w:left="3780" w:right="3741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position w:val="-1"/>
          <w:sz w:val="22"/>
          <w:szCs w:val="22"/>
        </w:rPr>
        <w:t>(</w:t>
      </w:r>
      <w:r w:rsidRPr="008962DD">
        <w:rPr>
          <w:rFonts w:asciiTheme="minorHAnsi" w:hAnsiTheme="minorHAnsi" w:cstheme="minorHAnsi"/>
          <w:spacing w:val="-1"/>
          <w:position w:val="-1"/>
          <w:sz w:val="22"/>
          <w:szCs w:val="22"/>
        </w:rPr>
        <w:t>40</w:t>
      </w:r>
      <w:r w:rsidRPr="008962DD">
        <w:rPr>
          <w:rFonts w:asciiTheme="minorHAnsi" w:hAnsiTheme="minorHAnsi" w:cstheme="minorHAnsi"/>
          <w:spacing w:val="1"/>
          <w:position w:val="-1"/>
          <w:sz w:val="22"/>
          <w:szCs w:val="22"/>
        </w:rPr>
        <w:t>8</w:t>
      </w:r>
      <w:r w:rsidRPr="008962DD">
        <w:rPr>
          <w:rFonts w:asciiTheme="minorHAnsi" w:hAnsiTheme="minorHAnsi" w:cstheme="minorHAnsi"/>
          <w:position w:val="-1"/>
          <w:sz w:val="22"/>
          <w:szCs w:val="22"/>
        </w:rPr>
        <w:t xml:space="preserve">) </w:t>
      </w:r>
      <w:r w:rsidRPr="008962DD">
        <w:rPr>
          <w:rFonts w:asciiTheme="minorHAnsi" w:hAnsiTheme="minorHAnsi" w:cstheme="minorHAnsi"/>
          <w:spacing w:val="-1"/>
          <w:position w:val="-1"/>
          <w:sz w:val="22"/>
          <w:szCs w:val="22"/>
        </w:rPr>
        <w:t>7</w:t>
      </w:r>
      <w:r w:rsidRPr="008962DD">
        <w:rPr>
          <w:rFonts w:asciiTheme="minorHAnsi" w:hAnsiTheme="minorHAnsi" w:cstheme="minorHAnsi"/>
          <w:spacing w:val="1"/>
          <w:position w:val="-1"/>
          <w:sz w:val="22"/>
          <w:szCs w:val="22"/>
        </w:rPr>
        <w:t>4</w:t>
      </w:r>
      <w:r w:rsidRPr="008962DD">
        <w:rPr>
          <w:rFonts w:asciiTheme="minorHAnsi" w:hAnsiTheme="minorHAnsi" w:cstheme="minorHAnsi"/>
          <w:spacing w:val="-1"/>
          <w:position w:val="-1"/>
          <w:sz w:val="22"/>
          <w:szCs w:val="22"/>
        </w:rPr>
        <w:t>4-</w:t>
      </w:r>
      <w:r w:rsidRPr="008962DD">
        <w:rPr>
          <w:rFonts w:asciiTheme="minorHAnsi" w:hAnsiTheme="minorHAnsi" w:cstheme="minorHAnsi"/>
          <w:spacing w:val="1"/>
          <w:position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spacing w:val="-1"/>
          <w:position w:val="-1"/>
          <w:sz w:val="22"/>
          <w:szCs w:val="22"/>
        </w:rPr>
        <w:t>304</w:t>
      </w:r>
    </w:p>
    <w:p w14:paraId="5310BDA5" w14:textId="77777777" w:rsidR="00A84E72" w:rsidRPr="008962DD" w:rsidRDefault="00A84E72" w:rsidP="008962D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484207" w14:textId="77777777" w:rsidR="00A84E72" w:rsidRPr="008962DD" w:rsidRDefault="00392A32" w:rsidP="008962DD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EDUCAT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8962DD">
        <w:rPr>
          <w:rFonts w:asciiTheme="minorHAnsi" w:hAnsiTheme="minorHAnsi" w:cstheme="minorHAnsi"/>
          <w:b/>
          <w:sz w:val="22"/>
          <w:szCs w:val="22"/>
        </w:rPr>
        <w:t>N</w:t>
      </w:r>
    </w:p>
    <w:p w14:paraId="2319CD47" w14:textId="77777777" w:rsidR="00A84E72" w:rsidRPr="008962DD" w:rsidRDefault="00A84E72" w:rsidP="008962D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E4E241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HARVARD LAW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SCHOOL,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J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8962DD">
        <w:rPr>
          <w:rFonts w:asciiTheme="minorHAnsi" w:hAnsiTheme="minorHAnsi" w:cstheme="minorHAnsi"/>
          <w:sz w:val="22"/>
          <w:szCs w:val="22"/>
        </w:rPr>
        <w:t>D.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Ju</w:t>
      </w:r>
      <w:r w:rsidRPr="008962DD">
        <w:rPr>
          <w:rFonts w:asciiTheme="minorHAnsi" w:hAnsiTheme="minorHAnsi" w:cstheme="minorHAnsi"/>
          <w:sz w:val="22"/>
          <w:szCs w:val="22"/>
        </w:rPr>
        <w:t>ne 2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sz w:val="22"/>
          <w:szCs w:val="22"/>
        </w:rPr>
        <w:t>01</w:t>
      </w:r>
    </w:p>
    <w:p w14:paraId="7AC899B2" w14:textId="77777777" w:rsidR="00A84E72" w:rsidRPr="008962DD" w:rsidRDefault="00A84E72" w:rsidP="008962D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CBD49CE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HARVARD JOHN F.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KENNEDY 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b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HO</w:t>
      </w:r>
      <w:r w:rsidRPr="008962DD">
        <w:rPr>
          <w:rFonts w:asciiTheme="minorHAnsi" w:hAnsiTheme="minorHAnsi" w:cstheme="minorHAnsi"/>
          <w:b/>
          <w:sz w:val="22"/>
          <w:szCs w:val="22"/>
        </w:rPr>
        <w:t>OL OF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G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z w:val="22"/>
          <w:szCs w:val="22"/>
        </w:rPr>
        <w:t>VERNMENT,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M.P.A. Ju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sz w:val="22"/>
          <w:szCs w:val="22"/>
        </w:rPr>
        <w:t>01</w:t>
      </w:r>
    </w:p>
    <w:p w14:paraId="04C565B1" w14:textId="77777777" w:rsidR="00A84E72" w:rsidRPr="008962DD" w:rsidRDefault="00A84E72" w:rsidP="008962D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3DAE289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UN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V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RSI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sz w:val="22"/>
          <w:szCs w:val="22"/>
        </w:rPr>
        <w:t>Y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z w:val="22"/>
          <w:szCs w:val="22"/>
        </w:rPr>
        <w:t>F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VI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sz w:val="22"/>
          <w:szCs w:val="22"/>
        </w:rPr>
        <w:t>G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NI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sz w:val="22"/>
          <w:szCs w:val="22"/>
        </w:rPr>
        <w:t>,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B.A. in 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litical Scie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ce, May 19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8962DD">
        <w:rPr>
          <w:rFonts w:asciiTheme="minorHAnsi" w:hAnsiTheme="minorHAnsi" w:cstheme="minorHAnsi"/>
          <w:sz w:val="22"/>
          <w:szCs w:val="22"/>
        </w:rPr>
        <w:t>7</w:t>
      </w:r>
    </w:p>
    <w:p w14:paraId="1F317431" w14:textId="77777777" w:rsidR="00A84E72" w:rsidRPr="008962DD" w:rsidRDefault="00392A32" w:rsidP="008962DD">
      <w:pPr>
        <w:ind w:left="84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Hon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rs: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 xml:space="preserve">i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eta Kap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</w:p>
    <w:p w14:paraId="47434E26" w14:textId="77777777" w:rsidR="00A84E72" w:rsidRPr="008962DD" w:rsidRDefault="00392A32" w:rsidP="008962DD">
      <w:pPr>
        <w:ind w:left="84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m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ag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cu</w:t>
      </w:r>
      <w:r w:rsidRPr="008962DD">
        <w:rPr>
          <w:rFonts w:asciiTheme="minorHAnsi" w:hAnsiTheme="minorHAnsi" w:cstheme="minorHAnsi"/>
          <w:i/>
          <w:sz w:val="22"/>
          <w:szCs w:val="22"/>
        </w:rPr>
        <w:t>m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8962DD">
        <w:rPr>
          <w:rFonts w:asciiTheme="minorHAnsi" w:hAnsiTheme="minorHAnsi" w:cstheme="minorHAnsi"/>
          <w:i/>
          <w:sz w:val="22"/>
          <w:szCs w:val="22"/>
        </w:rPr>
        <w:t>e</w:t>
      </w:r>
    </w:p>
    <w:p w14:paraId="7C19D32E" w14:textId="77777777" w:rsidR="00A84E72" w:rsidRPr="008962DD" w:rsidRDefault="00392A32" w:rsidP="008962DD">
      <w:pPr>
        <w:ind w:left="84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Stud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 xml:space="preserve">nt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mmence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ent Spe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ker</w:t>
      </w:r>
    </w:p>
    <w:p w14:paraId="05C78194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1C2B39A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EXP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RI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NCE</w:t>
      </w:r>
    </w:p>
    <w:p w14:paraId="3570F48F" w14:textId="77777777" w:rsidR="00A84E72" w:rsidRPr="008962DD" w:rsidRDefault="00A84E72" w:rsidP="008962D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962F514" w14:textId="77777777" w:rsidR="00A84E72" w:rsidRPr="008962DD" w:rsidRDefault="00392A32" w:rsidP="008962DD">
      <w:pPr>
        <w:ind w:left="120" w:right="35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OHIO STA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sz w:val="22"/>
          <w:szCs w:val="22"/>
        </w:rPr>
        <w:t>E UNIV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RSITY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MORITZ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COLLEGE OF LAW,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lu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8962DD">
        <w:rPr>
          <w:rFonts w:asciiTheme="minorHAnsi" w:hAnsiTheme="minorHAnsi" w:cstheme="minorHAnsi"/>
          <w:sz w:val="22"/>
          <w:szCs w:val="22"/>
        </w:rPr>
        <w:t>s, 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io,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7 –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Prese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i/>
          <w:sz w:val="22"/>
          <w:szCs w:val="22"/>
        </w:rPr>
        <w:t>t A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i/>
          <w:sz w:val="22"/>
          <w:szCs w:val="22"/>
        </w:rPr>
        <w:t>ju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i/>
          <w:sz w:val="22"/>
          <w:szCs w:val="22"/>
        </w:rPr>
        <w:t>ct Pr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fess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r.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Teach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962DD">
        <w:rPr>
          <w:rFonts w:asciiTheme="minorHAnsi" w:hAnsiTheme="minorHAnsi" w:cstheme="minorHAnsi"/>
          <w:sz w:val="22"/>
          <w:szCs w:val="22"/>
        </w:rPr>
        <w:t>essi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hAnsiTheme="minorHAnsi" w:cstheme="minorHAnsi"/>
          <w:sz w:val="22"/>
          <w:szCs w:val="22"/>
        </w:rPr>
        <w:t>al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962DD">
        <w:rPr>
          <w:rFonts w:asciiTheme="minorHAnsi" w:hAnsiTheme="minorHAnsi" w:cstheme="minorHAnsi"/>
          <w:sz w:val="22"/>
          <w:szCs w:val="22"/>
        </w:rPr>
        <w:t>ills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 xml:space="preserve">urse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seco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 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ir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-year law stu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ts with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a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 xml:space="preserve">iew to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g 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 xml:space="preserve">pellate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ractice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962DD">
        <w:rPr>
          <w:rFonts w:asciiTheme="minorHAnsi" w:hAnsiTheme="minorHAnsi" w:cstheme="minorHAnsi"/>
          <w:sz w:val="22"/>
          <w:szCs w:val="22"/>
        </w:rPr>
        <w:t>ills, 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clu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g for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lati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 xml:space="preserve">n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f strate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ies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 ap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eal,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se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 xml:space="preserve">e </w:t>
      </w:r>
      <w:r w:rsidRPr="008962DD">
        <w:rPr>
          <w:rFonts w:asciiTheme="minorHAnsi" w:hAnsiTheme="minorHAnsi" w:cstheme="minorHAnsi"/>
          <w:sz w:val="22"/>
          <w:szCs w:val="22"/>
        </w:rPr>
        <w:t>ap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ellate record,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brief writing,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oral advocacy.</w:t>
      </w:r>
    </w:p>
    <w:p w14:paraId="7460E604" w14:textId="77777777" w:rsidR="00A84E72" w:rsidRPr="008962DD" w:rsidRDefault="00A84E72" w:rsidP="008962D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4651AEB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REED &amp; W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LLSTONE 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b/>
          <w:sz w:val="22"/>
          <w:szCs w:val="22"/>
        </w:rPr>
        <w:t>LP,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8962DD">
        <w:rPr>
          <w:rFonts w:asciiTheme="minorHAnsi" w:hAnsiTheme="minorHAnsi" w:cstheme="minorHAnsi"/>
          <w:sz w:val="22"/>
          <w:szCs w:val="22"/>
        </w:rPr>
        <w:t xml:space="preserve">s,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 xml:space="preserve">, </w:t>
      </w:r>
      <w:r w:rsidRPr="008962DD">
        <w:rPr>
          <w:rFonts w:asciiTheme="minorHAnsi" w:hAnsiTheme="minorHAnsi" w:cstheme="minorHAnsi"/>
          <w:i/>
          <w:sz w:val="22"/>
          <w:szCs w:val="22"/>
        </w:rPr>
        <w:t>20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>5-Prese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i/>
          <w:sz w:val="22"/>
          <w:szCs w:val="22"/>
        </w:rPr>
        <w:t>t</w:t>
      </w:r>
    </w:p>
    <w:p w14:paraId="75C67FC3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Liti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ga</w:t>
      </w:r>
      <w:r w:rsidRPr="008962DD">
        <w:rPr>
          <w:rFonts w:asciiTheme="minorHAnsi" w:hAnsiTheme="minorHAnsi" w:cstheme="minorHAnsi"/>
          <w:i/>
          <w:sz w:val="22"/>
          <w:szCs w:val="22"/>
        </w:rPr>
        <w:t>ti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n Associ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te. </w:t>
      </w:r>
      <w:r w:rsidRPr="008962DD">
        <w:rPr>
          <w:rFonts w:asciiTheme="minorHAnsi" w:hAnsiTheme="minorHAnsi" w:cstheme="minorHAnsi"/>
          <w:sz w:val="22"/>
          <w:szCs w:val="22"/>
        </w:rPr>
        <w:t>Practice fo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ses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in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area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 g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neral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ercial litigation.</w:t>
      </w:r>
    </w:p>
    <w:p w14:paraId="5B20463D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033694E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THE HONORABLE SUSAN K. SMITH</w:t>
      </w:r>
    </w:p>
    <w:p w14:paraId="4F5B9254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U.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b/>
          <w:sz w:val="22"/>
          <w:szCs w:val="22"/>
        </w:rPr>
        <w:t>.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z w:val="22"/>
          <w:szCs w:val="22"/>
        </w:rPr>
        <w:t>URT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OF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APPEA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b/>
          <w:sz w:val="22"/>
          <w:szCs w:val="22"/>
        </w:rPr>
        <w:t>S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F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THE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SI</w:t>
      </w:r>
      <w:r w:rsidRPr="008962DD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8962DD">
        <w:rPr>
          <w:rFonts w:asciiTheme="minorHAnsi" w:hAnsiTheme="minorHAnsi" w:cstheme="minorHAnsi"/>
          <w:b/>
          <w:sz w:val="22"/>
          <w:szCs w:val="22"/>
        </w:rPr>
        <w:t>TH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CU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IT,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20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3 –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2005</w:t>
      </w:r>
    </w:p>
    <w:p w14:paraId="070974D1" w14:textId="77777777" w:rsidR="00A84E72" w:rsidRPr="008962DD" w:rsidRDefault="00392A32" w:rsidP="008962DD">
      <w:pPr>
        <w:ind w:left="120" w:right="43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L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z w:val="22"/>
          <w:szCs w:val="22"/>
        </w:rPr>
        <w:t>w Clerk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ucted legal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962DD">
        <w:rPr>
          <w:rFonts w:asciiTheme="minorHAnsi" w:hAnsiTheme="minorHAnsi" w:cstheme="minorHAnsi"/>
          <w:sz w:val="22"/>
          <w:szCs w:val="22"/>
        </w:rPr>
        <w:t>esearc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ed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ben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h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a,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 xml:space="preserve">fted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evaluat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oral argu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ent.</w:t>
      </w:r>
    </w:p>
    <w:p w14:paraId="10D31EB1" w14:textId="77777777" w:rsidR="00A84E72" w:rsidRPr="008962DD" w:rsidRDefault="00A84E72" w:rsidP="008962D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E4D1896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REED &amp; W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LLSTONE 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b/>
          <w:sz w:val="22"/>
          <w:szCs w:val="22"/>
        </w:rPr>
        <w:t>LP,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8962DD">
        <w:rPr>
          <w:rFonts w:asciiTheme="minorHAnsi" w:hAnsiTheme="minorHAnsi" w:cstheme="minorHAnsi"/>
          <w:sz w:val="22"/>
          <w:szCs w:val="22"/>
        </w:rPr>
        <w:t xml:space="preserve">s,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 xml:space="preserve">,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20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>2 –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003</w:t>
      </w:r>
    </w:p>
    <w:p w14:paraId="3EB4F361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Liti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ga</w:t>
      </w:r>
      <w:r w:rsidRPr="008962DD">
        <w:rPr>
          <w:rFonts w:asciiTheme="minorHAnsi" w:hAnsiTheme="minorHAnsi" w:cstheme="minorHAnsi"/>
          <w:i/>
          <w:sz w:val="22"/>
          <w:szCs w:val="22"/>
        </w:rPr>
        <w:t>ti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n Associ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z w:val="22"/>
          <w:szCs w:val="22"/>
        </w:rPr>
        <w:t>te</w:t>
      </w:r>
      <w:r w:rsidRPr="008962DD">
        <w:rPr>
          <w:rFonts w:asciiTheme="minorHAnsi" w:hAnsiTheme="minorHAnsi" w:cstheme="minorHAnsi"/>
          <w:sz w:val="22"/>
          <w:szCs w:val="22"/>
        </w:rPr>
        <w:t>. Practice f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sed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 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area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f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il lit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8962DD">
        <w:rPr>
          <w:rFonts w:asciiTheme="minorHAnsi" w:hAnsiTheme="minorHAnsi" w:cstheme="minorHAnsi"/>
          <w:sz w:val="22"/>
          <w:szCs w:val="22"/>
        </w:rPr>
        <w:t>ati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 xml:space="preserve">n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 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ate 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urts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f 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</w:p>
    <w:p w14:paraId="3EE9B59E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6E93F06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THE HONORABLE ROG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R K. PATTERSON</w:t>
      </w:r>
    </w:p>
    <w:p w14:paraId="5D238DBD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U.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b/>
          <w:sz w:val="22"/>
          <w:szCs w:val="22"/>
        </w:rPr>
        <w:t>.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z w:val="22"/>
          <w:szCs w:val="22"/>
        </w:rPr>
        <w:t>URT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OF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APPEA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b/>
          <w:sz w:val="22"/>
          <w:szCs w:val="22"/>
        </w:rPr>
        <w:t>S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F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THE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F</w:t>
      </w:r>
      <w:r w:rsidRPr="008962DD">
        <w:rPr>
          <w:rFonts w:asciiTheme="minorHAnsi" w:hAnsiTheme="minorHAnsi" w:cstheme="minorHAnsi"/>
          <w:b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b/>
          <w:sz w:val="22"/>
          <w:szCs w:val="22"/>
        </w:rPr>
        <w:t>RTH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IR</w:t>
      </w:r>
      <w:r w:rsidRPr="008962DD">
        <w:rPr>
          <w:rFonts w:asciiTheme="minorHAnsi" w:hAnsiTheme="minorHAnsi" w:cstheme="minorHAnsi"/>
          <w:b/>
          <w:sz w:val="22"/>
          <w:szCs w:val="22"/>
        </w:rPr>
        <w:t>CUI</w:t>
      </w:r>
      <w:r w:rsidRPr="008962DD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00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1 –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002</w:t>
      </w:r>
    </w:p>
    <w:p w14:paraId="38016D38" w14:textId="77777777" w:rsidR="00A84E72" w:rsidRPr="008962DD" w:rsidRDefault="00392A32" w:rsidP="008962DD">
      <w:pPr>
        <w:ind w:left="120" w:right="43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L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z w:val="22"/>
          <w:szCs w:val="22"/>
        </w:rPr>
        <w:t>w Clerk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ucted legal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8962DD">
        <w:rPr>
          <w:rFonts w:asciiTheme="minorHAnsi" w:hAnsiTheme="minorHAnsi" w:cstheme="minorHAnsi"/>
          <w:sz w:val="22"/>
          <w:szCs w:val="22"/>
        </w:rPr>
        <w:t>esearc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ed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ben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h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a,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 xml:space="preserve">fted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evaluat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oral argu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ent.</w:t>
      </w:r>
    </w:p>
    <w:p w14:paraId="29C7C3DA" w14:textId="77777777" w:rsidR="00A84E72" w:rsidRPr="008962DD" w:rsidRDefault="00A84E72" w:rsidP="008962D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B1591C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HOUSE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COMMITTEE ON </w:t>
      </w:r>
      <w:r w:rsidRPr="008962DD">
        <w:rPr>
          <w:rFonts w:asciiTheme="minorHAnsi" w:hAnsiTheme="minorHAnsi" w:cstheme="minorHAnsi"/>
          <w:b/>
          <w:sz w:val="22"/>
          <w:szCs w:val="22"/>
        </w:rPr>
        <w:t>THE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JUDICIARY,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8962DD">
        <w:rPr>
          <w:rFonts w:asciiTheme="minorHAnsi" w:hAnsiTheme="minorHAnsi" w:cstheme="minorHAnsi"/>
          <w:sz w:val="22"/>
          <w:szCs w:val="22"/>
        </w:rPr>
        <w:t>ingt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>0 – 20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>1</w:t>
      </w:r>
    </w:p>
    <w:p w14:paraId="01B47BFD" w14:textId="77777777" w:rsidR="00A84E72" w:rsidRPr="008962DD" w:rsidRDefault="00392A32" w:rsidP="008962DD">
      <w:pPr>
        <w:ind w:left="120" w:right="2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Inte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. Researc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ed 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 co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stit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hAnsiTheme="minorHAnsi" w:cstheme="minorHAnsi"/>
          <w:sz w:val="22"/>
          <w:szCs w:val="22"/>
        </w:rPr>
        <w:t>al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ali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ity of state l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ws dise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962DD">
        <w:rPr>
          <w:rFonts w:asciiTheme="minorHAnsi" w:hAnsiTheme="minorHAnsi" w:cstheme="minorHAnsi"/>
          <w:sz w:val="22"/>
          <w:szCs w:val="22"/>
        </w:rPr>
        <w:t>ra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 xml:space="preserve">ising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rso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with a pri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 fe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hAnsiTheme="minorHAnsi" w:cstheme="minorHAnsi"/>
          <w:sz w:val="22"/>
          <w:szCs w:val="22"/>
        </w:rPr>
        <w:t>y 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icti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n. Pre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ared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article defen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ing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 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hAnsiTheme="minorHAnsi" w:cstheme="minorHAnsi"/>
          <w:sz w:val="22"/>
          <w:szCs w:val="22"/>
        </w:rPr>
        <w:t>stit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tio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ality of fe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ral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slati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g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 r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8962DD">
        <w:rPr>
          <w:rFonts w:asciiTheme="minorHAnsi" w:hAnsiTheme="minorHAnsi" w:cstheme="minorHAnsi"/>
          <w:sz w:val="22"/>
          <w:szCs w:val="22"/>
        </w:rPr>
        <w:t xml:space="preserve">t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 xml:space="preserve"> v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te in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deral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elections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8962DD">
        <w:rPr>
          <w:rFonts w:asciiTheme="minorHAnsi" w:hAnsiTheme="minorHAnsi" w:cstheme="minorHAnsi"/>
          <w:sz w:val="22"/>
          <w:szCs w:val="22"/>
        </w:rPr>
        <w:t>ff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nd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rs.</w:t>
      </w:r>
    </w:p>
    <w:p w14:paraId="04055349" w14:textId="77777777" w:rsidR="00A84E72" w:rsidRPr="008962DD" w:rsidRDefault="00A84E72" w:rsidP="008962D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B58B7BD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VA</w:t>
      </w:r>
      <w:r w:rsidRPr="008962DD">
        <w:rPr>
          <w:rFonts w:asciiTheme="minorHAnsi" w:hAnsiTheme="minorHAnsi" w:cstheme="minorHAnsi"/>
          <w:b/>
          <w:sz w:val="22"/>
          <w:szCs w:val="22"/>
        </w:rPr>
        <w:t>RD LEGAL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AID 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8962DD">
        <w:rPr>
          <w:rFonts w:asciiTheme="minorHAnsi" w:hAnsiTheme="minorHAnsi" w:cstheme="minorHAnsi"/>
          <w:b/>
          <w:sz w:val="22"/>
          <w:szCs w:val="22"/>
        </w:rPr>
        <w:t>UR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8962DD">
        <w:rPr>
          <w:rFonts w:asciiTheme="minorHAnsi" w:hAnsiTheme="minorHAnsi" w:cstheme="minorHAnsi"/>
          <w:sz w:val="22"/>
          <w:szCs w:val="22"/>
        </w:rPr>
        <w:t>Ca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dg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assa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hu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 xml:space="preserve">etts,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19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9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9 –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00</w:t>
      </w:r>
    </w:p>
    <w:p w14:paraId="758DC289" w14:textId="77777777" w:rsidR="00A84E72" w:rsidRPr="008962DD" w:rsidRDefault="00392A32" w:rsidP="008962DD">
      <w:pPr>
        <w:ind w:left="120" w:right="367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lastRenderedPageBreak/>
        <w:t>St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ent 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un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i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Repr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sent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ow</w:t>
      </w:r>
      <w:r w:rsidRPr="008962DD">
        <w:rPr>
          <w:rFonts w:asciiTheme="minorHAnsi" w:hAnsiTheme="minorHAnsi" w:cstheme="minorHAnsi"/>
          <w:sz w:val="22"/>
          <w:szCs w:val="22"/>
        </w:rPr>
        <w:t>-i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 tenants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f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st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 H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8962DD">
        <w:rPr>
          <w:rFonts w:asciiTheme="minorHAnsi" w:hAnsiTheme="minorHAnsi" w:cstheme="minorHAnsi"/>
          <w:sz w:val="22"/>
          <w:szCs w:val="22"/>
        </w:rPr>
        <w:t>si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g 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urt. 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ucted client 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ter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iews 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iated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8962DD">
        <w:rPr>
          <w:rFonts w:asciiTheme="minorHAnsi" w:hAnsiTheme="minorHAnsi" w:cstheme="minorHAnsi"/>
          <w:sz w:val="22"/>
          <w:szCs w:val="22"/>
        </w:rPr>
        <w:t>is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utes. Ad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ised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ts of 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 xml:space="preserve">r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al r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8962DD">
        <w:rPr>
          <w:rFonts w:asciiTheme="minorHAnsi" w:hAnsiTheme="minorHAnsi" w:cstheme="minorHAnsi"/>
          <w:sz w:val="22"/>
          <w:szCs w:val="22"/>
        </w:rPr>
        <w:t>ts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der 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 lan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lor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8962DD">
        <w:rPr>
          <w:rFonts w:asciiTheme="minorHAnsi" w:hAnsiTheme="minorHAnsi" w:cstheme="minorHAnsi"/>
          <w:sz w:val="22"/>
          <w:szCs w:val="22"/>
        </w:rPr>
        <w:t>te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t laws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f Massachusetts.</w:t>
      </w:r>
    </w:p>
    <w:p w14:paraId="5A6D0079" w14:textId="77777777" w:rsidR="00A84E72" w:rsidRPr="008962DD" w:rsidRDefault="00A84E72" w:rsidP="008962D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2B801CB" w14:textId="77777777" w:rsidR="00A84E72" w:rsidRPr="008962DD" w:rsidRDefault="00392A32" w:rsidP="008962DD">
      <w:pPr>
        <w:ind w:left="12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N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AA</w:t>
      </w:r>
      <w:r w:rsidRPr="008962DD">
        <w:rPr>
          <w:rFonts w:asciiTheme="minorHAnsi" w:hAnsiTheme="minorHAnsi" w:cstheme="minorHAnsi"/>
          <w:b/>
          <w:sz w:val="22"/>
          <w:szCs w:val="22"/>
        </w:rPr>
        <w:t>CP LE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962DD">
        <w:rPr>
          <w:rFonts w:asciiTheme="minorHAnsi" w:hAnsiTheme="minorHAnsi" w:cstheme="minorHAnsi"/>
          <w:b/>
          <w:sz w:val="22"/>
          <w:szCs w:val="22"/>
        </w:rPr>
        <w:t>AL DEF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N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b/>
          <w:sz w:val="22"/>
          <w:szCs w:val="22"/>
        </w:rPr>
        <w:t>E A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8962DD">
        <w:rPr>
          <w:rFonts w:asciiTheme="minorHAnsi" w:hAnsiTheme="minorHAnsi" w:cstheme="minorHAnsi"/>
          <w:b/>
          <w:sz w:val="22"/>
          <w:szCs w:val="22"/>
        </w:rPr>
        <w:t>CAT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b/>
          <w:sz w:val="22"/>
          <w:szCs w:val="22"/>
        </w:rPr>
        <w:t>AL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FU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b/>
          <w:sz w:val="22"/>
          <w:szCs w:val="22"/>
        </w:rPr>
        <w:t>D,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I</w:t>
      </w:r>
      <w:r w:rsidRPr="008962DD">
        <w:rPr>
          <w:rFonts w:asciiTheme="minorHAnsi" w:hAnsiTheme="minorHAnsi" w:cstheme="minorHAnsi"/>
          <w:b/>
          <w:sz w:val="22"/>
          <w:szCs w:val="22"/>
        </w:rPr>
        <w:t>N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., </w:t>
      </w:r>
      <w:r w:rsidRPr="008962DD">
        <w:rPr>
          <w:rFonts w:asciiTheme="minorHAnsi" w:hAnsiTheme="minorHAnsi" w:cstheme="minorHAnsi"/>
          <w:sz w:val="22"/>
          <w:szCs w:val="22"/>
        </w:rPr>
        <w:t>Wa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ington,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8962DD">
        <w:rPr>
          <w:rFonts w:asciiTheme="minorHAnsi" w:hAnsiTheme="minorHAnsi" w:cstheme="minorHAnsi"/>
          <w:sz w:val="22"/>
          <w:szCs w:val="22"/>
        </w:rPr>
        <w:t xml:space="preserve">C,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8962DD">
        <w:rPr>
          <w:rFonts w:asciiTheme="minorHAnsi" w:hAnsiTheme="minorHAnsi" w:cstheme="minorHAnsi"/>
          <w:i/>
          <w:sz w:val="22"/>
          <w:szCs w:val="22"/>
        </w:rPr>
        <w:t>m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19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9</w:t>
      </w:r>
      <w:r w:rsidRPr="008962DD">
        <w:rPr>
          <w:rFonts w:asciiTheme="minorHAnsi" w:hAnsiTheme="minorHAnsi" w:cstheme="minorHAnsi"/>
          <w:i/>
          <w:sz w:val="22"/>
          <w:szCs w:val="22"/>
        </w:rPr>
        <w:t>7</w:t>
      </w:r>
    </w:p>
    <w:p w14:paraId="08298870" w14:textId="77777777" w:rsidR="00A84E72" w:rsidRPr="008962DD" w:rsidRDefault="00392A32" w:rsidP="008962DD">
      <w:pPr>
        <w:spacing w:before="2"/>
        <w:ind w:left="120" w:right="338"/>
        <w:rPr>
          <w:rFonts w:asciiTheme="minorHAnsi" w:hAnsiTheme="minorHAnsi" w:cstheme="minorHAnsi"/>
          <w:sz w:val="22"/>
          <w:szCs w:val="22"/>
        </w:rPr>
        <w:sectPr w:rsidR="00A84E72" w:rsidRPr="008962DD">
          <w:headerReference w:type="default" r:id="rId9"/>
          <w:pgSz w:w="12240" w:h="15840"/>
          <w:pgMar w:top="840" w:right="1720" w:bottom="280" w:left="1680" w:header="605" w:footer="0" w:gutter="0"/>
          <w:cols w:space="720"/>
        </w:sectPr>
      </w:pPr>
      <w:r w:rsidRPr="008962DD">
        <w:rPr>
          <w:rFonts w:asciiTheme="minorHAnsi" w:hAnsiTheme="minorHAnsi" w:cstheme="minorHAnsi"/>
          <w:i/>
          <w:sz w:val="22"/>
          <w:szCs w:val="22"/>
        </w:rPr>
        <w:t>P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licy I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i/>
          <w:sz w:val="22"/>
          <w:szCs w:val="22"/>
        </w:rPr>
        <w:t>tern.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iewed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research and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litera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re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 xml:space="preserve">e effects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f curric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lum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trac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962DD">
        <w:rPr>
          <w:rFonts w:asciiTheme="minorHAnsi" w:hAnsiTheme="minorHAnsi" w:cstheme="minorHAnsi"/>
          <w:sz w:val="22"/>
          <w:szCs w:val="22"/>
        </w:rPr>
        <w:t xml:space="preserve">ing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 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w-i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 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 xml:space="preserve">d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inority stu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ts.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ar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 final 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 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nd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s.</w:t>
      </w:r>
    </w:p>
    <w:p w14:paraId="3C63F34D" w14:textId="77777777" w:rsidR="00A84E72" w:rsidRPr="008962DD" w:rsidRDefault="00A84E72" w:rsidP="008962D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7996CE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109B41C4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2F36C961" w14:textId="77777777" w:rsidR="00A84E72" w:rsidRPr="008962DD" w:rsidRDefault="00392A32" w:rsidP="008962DD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Eric Howard Marks</w:t>
      </w:r>
    </w:p>
    <w:p w14:paraId="63D86B86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Res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</w:p>
    <w:p w14:paraId="00A1D2FE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Page Two</w:t>
      </w:r>
    </w:p>
    <w:p w14:paraId="5B280F8C" w14:textId="77777777" w:rsidR="00A84E72" w:rsidRPr="008962DD" w:rsidRDefault="00A84E72" w:rsidP="008962D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AE94D52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53481177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0ED2D16F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TOLEDO PUBLIC SCHOOLS,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1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9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9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6 –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1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9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97</w:t>
      </w:r>
    </w:p>
    <w:p w14:paraId="48B94293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St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i/>
          <w:sz w:val="22"/>
          <w:szCs w:val="22"/>
        </w:rPr>
        <w:t>ent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Tea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i/>
          <w:sz w:val="22"/>
          <w:szCs w:val="22"/>
        </w:rPr>
        <w:t>h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er</w:t>
      </w:r>
      <w:r w:rsidRPr="008962DD">
        <w:rPr>
          <w:rFonts w:asciiTheme="minorHAnsi" w:hAnsiTheme="minorHAnsi" w:cstheme="minorHAnsi"/>
          <w:sz w:val="22"/>
          <w:szCs w:val="22"/>
        </w:rPr>
        <w:t>. Mai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tai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ed f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ll classr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8962DD">
        <w:rPr>
          <w:rFonts w:asciiTheme="minorHAnsi" w:hAnsiTheme="minorHAnsi" w:cstheme="minorHAnsi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ility f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 fi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eig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th-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ra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erican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ics classes at</w:t>
      </w:r>
    </w:p>
    <w:p w14:paraId="063BE489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Cranf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rd Model Mi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8962DD">
        <w:rPr>
          <w:rFonts w:asciiTheme="minorHAnsi" w:hAnsiTheme="minorHAnsi" w:cstheme="minorHAnsi"/>
          <w:sz w:val="22"/>
          <w:szCs w:val="22"/>
        </w:rPr>
        <w:t>le Scho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l.</w:t>
      </w:r>
    </w:p>
    <w:p w14:paraId="42BB1B29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F0DC100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ARTICLES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&amp; LECTUR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S</w:t>
      </w:r>
    </w:p>
    <w:p w14:paraId="6DB1CCF4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Guest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Lectur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er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“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cti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Civil 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oc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8962DD">
        <w:rPr>
          <w:rFonts w:asciiTheme="minorHAnsi" w:hAnsiTheme="minorHAnsi" w:cstheme="minorHAnsi"/>
          <w:sz w:val="22"/>
          <w:szCs w:val="22"/>
        </w:rPr>
        <w:t>ur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,”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Oh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e Bar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Young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sz w:val="22"/>
          <w:szCs w:val="22"/>
        </w:rPr>
        <w:t xml:space="preserve">awyers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nf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8962DD">
        <w:rPr>
          <w:rFonts w:asciiTheme="minorHAnsi" w:hAnsiTheme="minorHAnsi" w:cstheme="minorHAnsi"/>
          <w:sz w:val="22"/>
          <w:szCs w:val="22"/>
        </w:rPr>
        <w:t>ence,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2008</w:t>
      </w:r>
    </w:p>
    <w:p w14:paraId="59109012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Guest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Lectur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er</w:t>
      </w:r>
      <w:r w:rsidRPr="008962DD">
        <w:rPr>
          <w:rFonts w:asciiTheme="minorHAnsi" w:hAnsiTheme="minorHAnsi" w:cstheme="minorHAnsi"/>
          <w:sz w:val="22"/>
          <w:szCs w:val="22"/>
        </w:rPr>
        <w:t>, “Le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al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Writin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,”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Oli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er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Hill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8962DD">
        <w:rPr>
          <w:rFonts w:asciiTheme="minorHAnsi" w:hAnsiTheme="minorHAnsi" w:cstheme="minorHAnsi"/>
          <w:sz w:val="22"/>
          <w:szCs w:val="22"/>
        </w:rPr>
        <w:t>Sa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el 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8962DD">
        <w:rPr>
          <w:rFonts w:asciiTheme="minorHAnsi" w:hAnsiTheme="minorHAnsi" w:cstheme="minorHAnsi"/>
          <w:sz w:val="22"/>
          <w:szCs w:val="22"/>
        </w:rPr>
        <w:t>er Pre-Law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stit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te,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8962DD">
        <w:rPr>
          <w:rFonts w:asciiTheme="minorHAnsi" w:hAnsiTheme="minorHAnsi" w:cstheme="minorHAnsi"/>
          <w:sz w:val="22"/>
          <w:szCs w:val="22"/>
        </w:rPr>
        <w:t>008</w:t>
      </w:r>
    </w:p>
    <w:p w14:paraId="6B73DDE0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G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est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Lecturer, “Attit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Is Esse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tial Se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 xml:space="preserve">ar,”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cil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 Le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al Ed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cati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 Op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rtu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ity, 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A Fu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 for</w:t>
      </w:r>
    </w:p>
    <w:p w14:paraId="5713C453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J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stice and Ed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cati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n, May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sz w:val="22"/>
          <w:szCs w:val="22"/>
        </w:rPr>
        <w:t>0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</w:p>
    <w:p w14:paraId="2C5F7800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Autho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, “T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o Fast, Too Furious?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Are 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 New ‘C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il 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8962DD">
        <w:rPr>
          <w:rFonts w:asciiTheme="minorHAnsi" w:hAnsiTheme="minorHAnsi" w:cstheme="minorHAnsi"/>
          <w:sz w:val="22"/>
          <w:szCs w:val="22"/>
        </w:rPr>
        <w:t>ial Fees’ V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era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 xml:space="preserve">le to a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stit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hAnsiTheme="minorHAnsi" w:cstheme="minorHAnsi"/>
          <w:sz w:val="22"/>
          <w:szCs w:val="22"/>
        </w:rPr>
        <w:t>al</w:t>
      </w:r>
    </w:p>
    <w:p w14:paraId="658B554A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alle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8962DD">
        <w:rPr>
          <w:rFonts w:asciiTheme="minorHAnsi" w:hAnsiTheme="minorHAnsi" w:cstheme="minorHAnsi"/>
          <w:sz w:val="22"/>
          <w:szCs w:val="22"/>
        </w:rPr>
        <w:t>”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mmer 2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962DD">
        <w:rPr>
          <w:rFonts w:asciiTheme="minorHAnsi" w:hAnsiTheme="minorHAnsi" w:cstheme="minorHAnsi"/>
          <w:sz w:val="22"/>
          <w:szCs w:val="22"/>
        </w:rPr>
        <w:t>0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Liti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ati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Sec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io State Bar,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Liti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ati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 News.</w:t>
      </w:r>
    </w:p>
    <w:p w14:paraId="2D53E80D" w14:textId="77777777" w:rsidR="00A84E72" w:rsidRPr="008962DD" w:rsidRDefault="00A84E72" w:rsidP="008962DD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6FA1158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MEMB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8962DD">
        <w:rPr>
          <w:rFonts w:asciiTheme="minorHAnsi" w:hAnsiTheme="minorHAnsi" w:cstheme="minorHAnsi"/>
          <w:sz w:val="22"/>
          <w:szCs w:val="22"/>
        </w:rPr>
        <w:t>Ohio State Bar</w:t>
      </w:r>
    </w:p>
    <w:p w14:paraId="42780F8C" w14:textId="77777777" w:rsidR="00A84E72" w:rsidRPr="008962DD" w:rsidRDefault="00A84E72" w:rsidP="008962D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F938A4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ADMITTED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United States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Court of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App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 xml:space="preserve">als for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 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xth Cir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uit</w:t>
      </w:r>
    </w:p>
    <w:p w14:paraId="7DFEA9B1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United States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District Court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uth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8962DD">
        <w:rPr>
          <w:rFonts w:asciiTheme="minorHAnsi" w:hAnsiTheme="minorHAnsi" w:cstheme="minorHAnsi"/>
          <w:sz w:val="22"/>
          <w:szCs w:val="22"/>
        </w:rPr>
        <w:t xml:space="preserve">n </w:t>
      </w:r>
      <w:r w:rsidRPr="008962DD">
        <w:rPr>
          <w:rFonts w:asciiTheme="minorHAnsi" w:hAnsiTheme="minorHAnsi" w:cstheme="minorHAnsi"/>
          <w:sz w:val="22"/>
          <w:szCs w:val="22"/>
        </w:rPr>
        <w:t xml:space="preserve">District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 xml:space="preserve">f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io</w:t>
      </w:r>
    </w:p>
    <w:p w14:paraId="2DC0DB65" w14:textId="77777777" w:rsidR="00A84E72" w:rsidRPr="008962DD" w:rsidRDefault="00A84E72" w:rsidP="008962D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AAD8157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  <w:sectPr w:rsidR="00A84E72" w:rsidRPr="008962DD">
          <w:pgSz w:w="12240" w:h="15840"/>
          <w:pgMar w:top="840" w:right="1720" w:bottom="280" w:left="1700" w:header="605" w:footer="0" w:gutter="0"/>
          <w:cols w:space="720"/>
        </w:sectPr>
      </w:pPr>
      <w:r w:rsidRPr="008962DD">
        <w:rPr>
          <w:rFonts w:asciiTheme="minorHAnsi" w:hAnsiTheme="minorHAnsi" w:cstheme="minorHAnsi"/>
          <w:b/>
          <w:sz w:val="22"/>
          <w:szCs w:val="22"/>
        </w:rPr>
        <w:t>PERS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8962DD">
        <w:rPr>
          <w:rFonts w:asciiTheme="minorHAnsi" w:hAnsiTheme="minorHAnsi" w:cstheme="minorHAnsi"/>
          <w:b/>
          <w:sz w:val="22"/>
          <w:szCs w:val="22"/>
        </w:rPr>
        <w:t>AL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jo</w:t>
      </w:r>
      <w:r w:rsidRPr="008962DD">
        <w:rPr>
          <w:rFonts w:asciiTheme="minorHAnsi" w:hAnsiTheme="minorHAnsi" w:cstheme="minorHAnsi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8962DD">
        <w:rPr>
          <w:rFonts w:asciiTheme="minorHAnsi" w:hAnsiTheme="minorHAnsi" w:cstheme="minorHAnsi"/>
          <w:b/>
          <w:sz w:val="22"/>
          <w:szCs w:val="22"/>
        </w:rPr>
        <w:t>,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g.</w:t>
      </w:r>
    </w:p>
    <w:p w14:paraId="4D47C3AA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552A4186" w14:textId="77777777" w:rsidR="00A84E72" w:rsidRPr="008962DD" w:rsidRDefault="00A84E72" w:rsidP="008962DD">
      <w:pPr>
        <w:spacing w:before="8"/>
        <w:rPr>
          <w:rFonts w:asciiTheme="minorHAnsi" w:hAnsiTheme="minorHAnsi" w:cstheme="minorHAnsi"/>
          <w:sz w:val="22"/>
          <w:szCs w:val="22"/>
        </w:rPr>
        <w:sectPr w:rsidR="00A84E72" w:rsidRPr="008962DD">
          <w:headerReference w:type="default" r:id="rId10"/>
          <w:pgSz w:w="12240" w:h="15840"/>
          <w:pgMar w:top="840" w:right="1620" w:bottom="280" w:left="1620" w:header="605" w:footer="0" w:gutter="0"/>
          <w:cols w:space="720"/>
        </w:sectPr>
      </w:pPr>
    </w:p>
    <w:p w14:paraId="512099AE" w14:textId="77777777" w:rsidR="00A84E72" w:rsidRPr="008962DD" w:rsidRDefault="00A84E72" w:rsidP="008962DD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AB4868B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2A9A76A3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02C61386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03E7BA06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6BD83073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5FC7AC6B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0A2E7125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32B75DFA" w14:textId="77777777" w:rsidR="00A84E72" w:rsidRPr="008962DD" w:rsidRDefault="00392A32" w:rsidP="008962DD">
      <w:pPr>
        <w:ind w:left="108" w:right="-62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position w:val="-1"/>
          <w:sz w:val="22"/>
          <w:szCs w:val="22"/>
        </w:rPr>
        <w:t>EXPER</w:t>
      </w:r>
      <w:r w:rsidRPr="008962DD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position w:val="-1"/>
          <w:sz w:val="22"/>
          <w:szCs w:val="22"/>
        </w:rPr>
        <w:t>ENCE</w:t>
      </w:r>
    </w:p>
    <w:p w14:paraId="3F9D08E0" w14:textId="77777777" w:rsidR="00A84E72" w:rsidRPr="008962DD" w:rsidRDefault="00392A32" w:rsidP="008962DD">
      <w:pPr>
        <w:spacing w:before="23"/>
        <w:ind w:left="-41" w:right="2859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br w:type="column"/>
      </w:r>
      <w:r w:rsidRPr="008962DD">
        <w:rPr>
          <w:rFonts w:asciiTheme="minorHAnsi" w:hAnsiTheme="minorHAnsi" w:cstheme="minorHAnsi"/>
          <w:b/>
          <w:sz w:val="22"/>
          <w:szCs w:val="22"/>
        </w:rPr>
        <w:t>ERIC</w:t>
      </w:r>
      <w:r w:rsidRPr="008962D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HOWARD</w:t>
      </w:r>
      <w:r w:rsidRPr="008962DD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</w:t>
      </w:r>
      <w:r w:rsidRPr="008962DD">
        <w:rPr>
          <w:rFonts w:asciiTheme="minorHAnsi" w:hAnsiTheme="minorHAnsi" w:cstheme="minorHAnsi"/>
          <w:b/>
          <w:w w:val="99"/>
          <w:sz w:val="22"/>
          <w:szCs w:val="22"/>
        </w:rPr>
        <w:t>ARKS</w:t>
      </w:r>
    </w:p>
    <w:p w14:paraId="066A570A" w14:textId="77777777" w:rsidR="00A84E72" w:rsidRPr="008962DD" w:rsidRDefault="00392A32" w:rsidP="008962DD">
      <w:pPr>
        <w:ind w:left="774" w:right="3673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612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nehurst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w w:val="99"/>
          <w:sz w:val="22"/>
          <w:szCs w:val="22"/>
        </w:rPr>
        <w:t>Rd.</w:t>
      </w:r>
    </w:p>
    <w:p w14:paraId="3899D00F" w14:textId="77777777" w:rsidR="00A84E72" w:rsidRPr="008962DD" w:rsidRDefault="00392A32" w:rsidP="008962DD">
      <w:pPr>
        <w:ind w:left="526" w:right="3424"/>
        <w:jc w:val="center"/>
        <w:rPr>
          <w:rFonts w:asciiTheme="minorHAnsi" w:hAnsiTheme="minorHAnsi" w:cstheme="minorHAnsi"/>
          <w:sz w:val="22"/>
          <w:szCs w:val="22"/>
        </w:rPr>
        <w:sectPr w:rsidR="00A84E72" w:rsidRPr="008962DD">
          <w:type w:val="continuous"/>
          <w:pgSz w:w="12240" w:h="15840"/>
          <w:pgMar w:top="760" w:right="1620" w:bottom="280" w:left="1620" w:header="720" w:footer="720" w:gutter="0"/>
          <w:cols w:num="2" w:space="720" w:equalWidth="0">
            <w:col w:w="1944" w:space="954"/>
            <w:col w:w="6102"/>
          </w:cols>
        </w:sectPr>
      </w:pPr>
      <w:r w:rsidRPr="008962DD">
        <w:rPr>
          <w:rFonts w:asciiTheme="minorHAnsi" w:hAnsiTheme="minorHAnsi" w:cstheme="minorHAnsi"/>
          <w:sz w:val="22"/>
          <w:szCs w:val="22"/>
        </w:rPr>
        <w:t>Colu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bus,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OH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w w:val="99"/>
          <w:sz w:val="22"/>
          <w:szCs w:val="22"/>
        </w:rPr>
        <w:t>43085</w:t>
      </w:r>
      <w:hyperlink r:id="rId11">
        <w:r w:rsidRPr="008962DD">
          <w:rPr>
            <w:rFonts w:asciiTheme="minorHAnsi" w:hAnsiTheme="minorHAnsi" w:cstheme="minorHAnsi"/>
            <w:w w:val="99"/>
            <w:sz w:val="22"/>
            <w:szCs w:val="22"/>
          </w:rPr>
          <w:t xml:space="preserve"> eric</w:t>
        </w:r>
        <w:r w:rsidRPr="008962DD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h</w:t>
        </w:r>
        <w:r w:rsidRPr="008962DD">
          <w:rPr>
            <w:rFonts w:asciiTheme="minorHAnsi" w:hAnsiTheme="minorHAnsi" w:cstheme="minorHAnsi"/>
            <w:spacing w:val="-2"/>
            <w:w w:val="99"/>
            <w:sz w:val="22"/>
            <w:szCs w:val="22"/>
          </w:rPr>
          <w:t>m</w:t>
        </w:r>
        <w:r w:rsidRPr="008962DD">
          <w:rPr>
            <w:rFonts w:asciiTheme="minorHAnsi" w:hAnsiTheme="minorHAnsi" w:cstheme="minorHAnsi"/>
            <w:w w:val="99"/>
            <w:sz w:val="22"/>
            <w:szCs w:val="22"/>
          </w:rPr>
          <w:t>arks</w:t>
        </w:r>
        <w:r w:rsidRPr="008962DD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@</w:t>
        </w:r>
        <w:r w:rsidRPr="008962DD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g</w:t>
        </w:r>
        <w:r w:rsidRPr="008962DD">
          <w:rPr>
            <w:rFonts w:asciiTheme="minorHAnsi" w:hAnsiTheme="minorHAnsi" w:cstheme="minorHAnsi"/>
            <w:w w:val="99"/>
            <w:sz w:val="22"/>
            <w:szCs w:val="22"/>
          </w:rPr>
          <w:t>mail.c</w:t>
        </w:r>
        <w:r w:rsidRPr="008962DD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o</w:t>
        </w:r>
        <w:r w:rsidRPr="008962DD">
          <w:rPr>
            <w:rFonts w:asciiTheme="minorHAnsi" w:hAnsiTheme="minorHAnsi" w:cstheme="minorHAnsi"/>
            <w:w w:val="99"/>
            <w:sz w:val="22"/>
            <w:szCs w:val="22"/>
          </w:rPr>
          <w:t>m</w:t>
        </w:r>
      </w:hyperlink>
      <w:r w:rsidRPr="008962DD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(408)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w w:val="99"/>
          <w:sz w:val="22"/>
          <w:szCs w:val="22"/>
        </w:rPr>
        <w:t>7</w:t>
      </w:r>
      <w:r w:rsidRPr="008962DD">
        <w:rPr>
          <w:rFonts w:asciiTheme="minorHAnsi" w:hAnsiTheme="minorHAnsi" w:cstheme="minorHAnsi"/>
          <w:w w:val="99"/>
          <w:sz w:val="22"/>
          <w:szCs w:val="22"/>
        </w:rPr>
        <w:t>44-</w:t>
      </w:r>
      <w:r w:rsidRPr="008962DD">
        <w:rPr>
          <w:rFonts w:asciiTheme="minorHAnsi" w:hAnsiTheme="minorHAnsi" w:cstheme="minorHAnsi"/>
          <w:spacing w:val="-1"/>
          <w:w w:val="99"/>
          <w:sz w:val="22"/>
          <w:szCs w:val="22"/>
        </w:rPr>
        <w:t>03</w:t>
      </w:r>
      <w:r w:rsidRPr="008962DD">
        <w:rPr>
          <w:rFonts w:asciiTheme="minorHAnsi" w:hAnsiTheme="minorHAnsi" w:cstheme="minorHAnsi"/>
          <w:spacing w:val="1"/>
          <w:w w:val="99"/>
          <w:sz w:val="22"/>
          <w:szCs w:val="22"/>
        </w:rPr>
        <w:t>0</w:t>
      </w:r>
      <w:r w:rsidRPr="008962DD">
        <w:rPr>
          <w:rFonts w:asciiTheme="minorHAnsi" w:hAnsiTheme="minorHAnsi" w:cstheme="minorHAnsi"/>
          <w:w w:val="99"/>
          <w:sz w:val="22"/>
          <w:szCs w:val="22"/>
        </w:rPr>
        <w:t>4</w:t>
      </w:r>
    </w:p>
    <w:p w14:paraId="7FCF967A" w14:textId="77777777" w:rsidR="00A84E72" w:rsidRPr="008962DD" w:rsidRDefault="00392A32" w:rsidP="008962DD">
      <w:pPr>
        <w:spacing w:before="6"/>
        <w:ind w:left="108" w:right="111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OHIO STATE UNIVERSITY M</w:t>
      </w:r>
      <w:r w:rsidRPr="008962DD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962DD">
        <w:rPr>
          <w:rFonts w:asciiTheme="minorHAnsi" w:hAnsiTheme="minorHAnsi" w:cstheme="minorHAnsi"/>
          <w:b/>
          <w:sz w:val="22"/>
          <w:szCs w:val="22"/>
        </w:rPr>
        <w:t>RITZ COLLEGE OF L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AW                 </w:t>
      </w:r>
      <w:r w:rsidRPr="008962DD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2007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–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Present Adjunct</w:t>
      </w:r>
      <w:r w:rsidRPr="008962D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Prof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sz w:val="22"/>
          <w:szCs w:val="22"/>
        </w:rPr>
        <w:t>ssor.</w:t>
      </w:r>
      <w:r w:rsidRPr="008962D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Teach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rofessional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skills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course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second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third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ear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law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students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with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a </w:t>
      </w:r>
      <w:r w:rsidRPr="008962DD">
        <w:rPr>
          <w:rFonts w:asciiTheme="minorHAnsi" w:hAnsiTheme="minorHAnsi" w:cstheme="minorHAnsi"/>
          <w:sz w:val="22"/>
          <w:szCs w:val="22"/>
        </w:rPr>
        <w:t>view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developing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appellate practice skills,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sz w:val="22"/>
          <w:szCs w:val="22"/>
        </w:rPr>
        <w:t>udi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g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ulation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strategies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appeal,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use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 appellate record,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brief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writing,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oral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advocac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</w:p>
    <w:p w14:paraId="59CCCE04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108477F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REED &amp; WELL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962DD">
        <w:rPr>
          <w:rFonts w:asciiTheme="minorHAnsi" w:hAnsiTheme="minorHAnsi" w:cstheme="minorHAnsi"/>
          <w:b/>
          <w:sz w:val="22"/>
          <w:szCs w:val="22"/>
        </w:rPr>
        <w:t>TONE LLP,</w:t>
      </w:r>
      <w:r w:rsidRPr="008962D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Colu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bus,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Ohio,</w:t>
      </w:r>
      <w:r w:rsidRPr="008962DD">
        <w:rPr>
          <w:rFonts w:asciiTheme="minorHAnsi" w:hAnsiTheme="minorHAnsi" w:cstheme="minorHAnsi"/>
          <w:sz w:val="22"/>
          <w:szCs w:val="22"/>
        </w:rPr>
        <w:t xml:space="preserve">                                                   </w:t>
      </w:r>
      <w:r w:rsidRPr="008962DD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2005-Present</w:t>
      </w:r>
    </w:p>
    <w:p w14:paraId="55AB9705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i/>
          <w:sz w:val="22"/>
          <w:szCs w:val="22"/>
        </w:rPr>
        <w:t>Litigation</w:t>
      </w:r>
      <w:r w:rsidRPr="008962DD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i/>
          <w:sz w:val="22"/>
          <w:szCs w:val="22"/>
        </w:rPr>
        <w:t>Associat</w:t>
      </w:r>
      <w:r w:rsidRPr="008962DD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.                                                                                                      </w:t>
      </w:r>
      <w:r w:rsidRPr="008962DD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&amp;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2002-2003</w:t>
      </w:r>
    </w:p>
    <w:p w14:paraId="32CD8A63" w14:textId="77777777" w:rsidR="00A84E72" w:rsidRPr="008962DD" w:rsidRDefault="00392A32" w:rsidP="008962DD">
      <w:pPr>
        <w:spacing w:before="3"/>
        <w:ind w:left="108" w:right="636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Practice incl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es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all aspec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civil </w:t>
      </w:r>
      <w:r w:rsidRPr="008962DD">
        <w:rPr>
          <w:rFonts w:asciiTheme="minorHAnsi" w:hAnsiTheme="minorHAnsi" w:cstheme="minorHAnsi"/>
          <w:sz w:val="22"/>
          <w:szCs w:val="22"/>
        </w:rPr>
        <w:t>litigation,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both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ate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federal,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at 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trial 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appellate levels,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with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particular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focus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lex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toxic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tort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lit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gation.</w:t>
      </w:r>
    </w:p>
    <w:p w14:paraId="1242BD34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Representati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experience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8962DD">
        <w:rPr>
          <w:rFonts w:asciiTheme="minorHAnsi" w:hAnsiTheme="minorHAnsi" w:cstheme="minorHAnsi"/>
          <w:sz w:val="22"/>
          <w:szCs w:val="22"/>
        </w:rPr>
        <w:t>cludes:</w:t>
      </w:r>
    </w:p>
    <w:p w14:paraId="25612113" w14:textId="77777777" w:rsidR="00A84E72" w:rsidRPr="008962DD" w:rsidRDefault="00392A32" w:rsidP="008962DD">
      <w:pPr>
        <w:ind w:left="108" w:right="154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Arial" w:hAnsiTheme="minorHAnsi" w:cstheme="minorHAnsi"/>
          <w:sz w:val="22"/>
          <w:szCs w:val="22"/>
        </w:rPr>
        <w:t>•</w:t>
      </w:r>
      <w:r w:rsidRPr="008962D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CACI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Int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'</w:t>
      </w:r>
      <w:r w:rsidRPr="008962DD">
        <w:rPr>
          <w:rFonts w:asciiTheme="minorHAnsi" w:hAnsiTheme="minorHAnsi" w:cstheme="minorHAnsi"/>
          <w:i/>
          <w:sz w:val="22"/>
          <w:szCs w:val="22"/>
        </w:rPr>
        <w:t>l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Inc.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et al.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v.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St.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Paul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Fire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and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Marine</w:t>
      </w:r>
      <w:r w:rsidRPr="008962DD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Ins.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Co.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(U.S.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District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Court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Eastern District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V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rginia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U.S.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Court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eals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Fourth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Circuit):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Succe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sfully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defended insurer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coverage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litigation cla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ing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breach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duty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defend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insured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ainst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multiple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lawsuits alleging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that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plo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ees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insured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tortured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8962DD">
        <w:rPr>
          <w:rFonts w:asciiTheme="minorHAnsi" w:hAnsiTheme="minorHAnsi" w:cstheme="minorHAnsi"/>
          <w:sz w:val="22"/>
          <w:szCs w:val="22"/>
        </w:rPr>
        <w:t>illed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detainees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at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Abu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Ghraib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prison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Iraq. Authored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mmary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j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ment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brief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which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resulted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sal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all cla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ag</w:t>
      </w:r>
      <w:r w:rsidRPr="008962DD">
        <w:rPr>
          <w:rFonts w:asciiTheme="minorHAnsi" w:hAnsiTheme="minorHAnsi" w:cstheme="minorHAnsi"/>
          <w:sz w:val="22"/>
          <w:szCs w:val="22"/>
        </w:rPr>
        <w:t>ainst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insurer. Authored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successful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appel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962DD">
        <w:rPr>
          <w:rFonts w:asciiTheme="minorHAnsi" w:hAnsiTheme="minorHAnsi" w:cstheme="minorHAnsi"/>
          <w:sz w:val="22"/>
          <w:szCs w:val="22"/>
        </w:rPr>
        <w:t>ate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brief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affi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ming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summ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judg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ent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insurer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by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published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nion.</w:t>
      </w:r>
    </w:p>
    <w:p w14:paraId="1A3E9DB0" w14:textId="77777777" w:rsidR="00A84E72" w:rsidRPr="008962DD" w:rsidRDefault="00392A32" w:rsidP="008962DD">
      <w:pPr>
        <w:ind w:left="108" w:right="8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Arial" w:hAnsiTheme="minorHAnsi" w:cstheme="minorHAnsi"/>
          <w:sz w:val="22"/>
          <w:szCs w:val="22"/>
        </w:rPr>
        <w:t>•</w:t>
      </w:r>
      <w:r w:rsidRPr="008962D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Su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Zan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Pa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i/>
          <w:sz w:val="22"/>
          <w:szCs w:val="22"/>
        </w:rPr>
        <w:t>k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v.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Countrywide</w:t>
      </w:r>
      <w:r w:rsidRPr="008962D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Home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Loans,</w:t>
      </w:r>
      <w:r w:rsidRPr="008962DD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Inc.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et a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i/>
          <w:sz w:val="22"/>
          <w:szCs w:val="22"/>
        </w:rPr>
        <w:t>.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(Circuit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rt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Fairfax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Vir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ia): Lead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attorney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successful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defense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residenti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rtgage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lender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again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allegations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fraud, conspirac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nd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negl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ence.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Plaintiff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sought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re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than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$1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8962DD">
        <w:rPr>
          <w:rFonts w:asciiTheme="minorHAnsi" w:hAnsiTheme="minorHAnsi" w:cstheme="minorHAnsi"/>
          <w:sz w:val="22"/>
          <w:szCs w:val="22"/>
        </w:rPr>
        <w:t>illion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ensatory</w:t>
      </w:r>
      <w:r w:rsidRPr="008962D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punit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ve 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ages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clai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8962DD">
        <w:rPr>
          <w:rFonts w:asciiTheme="minorHAnsi" w:hAnsiTheme="minorHAnsi" w:cstheme="minorHAnsi"/>
          <w:sz w:val="22"/>
          <w:szCs w:val="22"/>
        </w:rPr>
        <w:t>at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lender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negligently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essed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loan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origination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documents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 conspired 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induce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plaintiff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purchase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propert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Counseled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lender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regarding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k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factual 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legal issues,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developed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executed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briefing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strateg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succe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sfully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rgued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er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plea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bar which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result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issal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all cla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against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lender.</w:t>
      </w:r>
    </w:p>
    <w:p w14:paraId="6F341CDC" w14:textId="77777777" w:rsidR="00A84E72" w:rsidRPr="008962DD" w:rsidRDefault="00392A32" w:rsidP="008962DD">
      <w:pPr>
        <w:ind w:left="108" w:right="613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Arial" w:hAnsiTheme="minorHAnsi" w:cstheme="minorHAnsi"/>
          <w:sz w:val="22"/>
          <w:szCs w:val="22"/>
        </w:rPr>
        <w:t>•</w:t>
      </w:r>
      <w:r w:rsidRPr="008962D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Authored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 variety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tions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fs,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including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mmary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j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hAnsiTheme="minorHAnsi" w:cstheme="minorHAnsi"/>
          <w:sz w:val="22"/>
          <w:szCs w:val="22"/>
        </w:rPr>
        <w:t>ment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openi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g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briefs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 opposit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ons,</w:t>
      </w:r>
      <w:r w:rsidRPr="008962D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tions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iss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judg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ent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pleadings,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federal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state appellate briefs,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ediation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state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ents,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Daub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sz w:val="22"/>
          <w:szCs w:val="22"/>
        </w:rPr>
        <w:t>rt</w:t>
      </w:r>
      <w:r w:rsidRPr="008962DD">
        <w:rPr>
          <w:rFonts w:asciiTheme="minorHAnsi" w:hAnsiTheme="minorHAnsi" w:cstheme="minorHAnsi"/>
          <w:sz w:val="22"/>
          <w:szCs w:val="22"/>
        </w:rPr>
        <w:t>-t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tions.</w:t>
      </w:r>
    </w:p>
    <w:p w14:paraId="3D441F67" w14:textId="77777777" w:rsidR="00A84E72" w:rsidRPr="008962DD" w:rsidRDefault="00392A32" w:rsidP="008962DD">
      <w:pPr>
        <w:spacing w:before="2"/>
        <w:ind w:left="108" w:right="721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Arial" w:hAnsiTheme="minorHAnsi" w:cstheme="minorHAnsi"/>
          <w:sz w:val="22"/>
          <w:szCs w:val="22"/>
        </w:rPr>
        <w:t>•</w:t>
      </w:r>
      <w:r w:rsidRPr="008962D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Experienced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anaging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ganizing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inous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docu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ent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review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projects,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preparing affir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ative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discovery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tions,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sing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same;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experienced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taking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efending depositions.</w:t>
      </w:r>
    </w:p>
    <w:p w14:paraId="79759971" w14:textId="77777777" w:rsidR="00A84E72" w:rsidRPr="008962DD" w:rsidRDefault="00392A32" w:rsidP="008962DD">
      <w:pPr>
        <w:spacing w:before="2"/>
        <w:ind w:left="108" w:right="717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Arial" w:hAnsiTheme="minorHAnsi" w:cstheme="minorHAnsi"/>
          <w:sz w:val="22"/>
          <w:szCs w:val="22"/>
        </w:rPr>
        <w:t>•</w:t>
      </w:r>
      <w:r w:rsidRPr="008962DD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Significant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pro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no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k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behalf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indigent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defendants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minal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landlord-tenant matters.</w:t>
      </w:r>
    </w:p>
    <w:p w14:paraId="2F8C7AE3" w14:textId="77777777" w:rsidR="00A84E72" w:rsidRPr="008962DD" w:rsidRDefault="00A84E72" w:rsidP="008962D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B53339A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THE HONORABLE SUSAN K. SMITH</w:t>
      </w:r>
    </w:p>
    <w:p w14:paraId="01EF6C52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U.S. COURT OF AP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b/>
          <w:sz w:val="22"/>
          <w:szCs w:val="22"/>
        </w:rPr>
        <w:t>EALS FOR THE SIX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sz w:val="22"/>
          <w:szCs w:val="22"/>
        </w:rPr>
        <w:t>H CIRCU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T,</w:t>
      </w:r>
      <w:r w:rsidRPr="008962DD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200</w:t>
      </w:r>
      <w:r w:rsidRPr="008962DD">
        <w:rPr>
          <w:rFonts w:asciiTheme="minorHAnsi" w:hAnsiTheme="minorHAnsi" w:cstheme="minorHAnsi"/>
          <w:i/>
          <w:sz w:val="22"/>
          <w:szCs w:val="22"/>
        </w:rPr>
        <w:t>3</w:t>
      </w:r>
      <w:r w:rsidRPr="008962DD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05</w:t>
      </w:r>
    </w:p>
    <w:p w14:paraId="591B434E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Law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Clerk</w:t>
      </w:r>
      <w:r w:rsidRPr="008962DD">
        <w:rPr>
          <w:rFonts w:asciiTheme="minorHAnsi" w:hAnsiTheme="minorHAnsi" w:cstheme="minorHAnsi"/>
          <w:sz w:val="22"/>
          <w:szCs w:val="22"/>
        </w:rPr>
        <w:t>.</w:t>
      </w:r>
    </w:p>
    <w:p w14:paraId="05F1E60D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Conducted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gal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resea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ch,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prepared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nch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962DD">
        <w:rPr>
          <w:rFonts w:asciiTheme="minorHAnsi" w:hAnsiTheme="minorHAnsi" w:cstheme="minorHAnsi"/>
          <w:sz w:val="22"/>
          <w:szCs w:val="22"/>
        </w:rPr>
        <w:t>anda,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drafted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opin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ons.</w:t>
      </w:r>
    </w:p>
    <w:p w14:paraId="2C133B9E" w14:textId="77777777" w:rsidR="00A84E72" w:rsidRPr="008962DD" w:rsidRDefault="00A84E72" w:rsidP="008962D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8E2ED65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THE HONORABLE ROGER K. PATTERSON</w:t>
      </w:r>
    </w:p>
    <w:p w14:paraId="34BA2318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U.S. COURT OF AP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8962DD">
        <w:rPr>
          <w:rFonts w:asciiTheme="minorHAnsi" w:hAnsiTheme="minorHAnsi" w:cstheme="minorHAnsi"/>
          <w:b/>
          <w:sz w:val="22"/>
          <w:szCs w:val="22"/>
        </w:rPr>
        <w:t>EALS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FOR THE FOURTH CIRCUI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 xml:space="preserve">,                     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200</w:t>
      </w:r>
      <w:r w:rsidRPr="008962DD">
        <w:rPr>
          <w:rFonts w:asciiTheme="minorHAnsi" w:hAnsiTheme="minorHAnsi" w:cstheme="minorHAnsi"/>
          <w:i/>
          <w:sz w:val="22"/>
          <w:szCs w:val="22"/>
        </w:rPr>
        <w:t>1</w:t>
      </w:r>
      <w:r w:rsidRPr="008962DD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02</w:t>
      </w:r>
    </w:p>
    <w:p w14:paraId="63E11CAB" w14:textId="77777777" w:rsidR="00A84E72" w:rsidRPr="008962DD" w:rsidRDefault="00392A32" w:rsidP="008962DD">
      <w:pPr>
        <w:spacing w:before="2"/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Law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Clerk</w:t>
      </w:r>
    </w:p>
    <w:p w14:paraId="4E15BADD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  <w:sectPr w:rsidR="00A84E72" w:rsidRPr="008962DD">
          <w:type w:val="continuous"/>
          <w:pgSz w:w="12240" w:h="15840"/>
          <w:pgMar w:top="760" w:right="1620" w:bottom="280" w:left="1620" w:header="720" w:footer="720" w:gutter="0"/>
          <w:cols w:space="720"/>
        </w:sectPr>
      </w:pPr>
      <w:r w:rsidRPr="008962DD">
        <w:rPr>
          <w:rFonts w:asciiTheme="minorHAnsi" w:hAnsiTheme="minorHAnsi" w:cstheme="minorHAnsi"/>
          <w:sz w:val="22"/>
          <w:szCs w:val="22"/>
        </w:rPr>
        <w:t>Conducted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gal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resea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962DD">
        <w:rPr>
          <w:rFonts w:asciiTheme="minorHAnsi" w:hAnsiTheme="minorHAnsi" w:cstheme="minorHAnsi"/>
          <w:sz w:val="22"/>
          <w:szCs w:val="22"/>
        </w:rPr>
        <w:t>ch,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prepared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nch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8962DD">
        <w:rPr>
          <w:rFonts w:asciiTheme="minorHAnsi" w:hAnsiTheme="minorHAnsi" w:cstheme="minorHAnsi"/>
          <w:sz w:val="22"/>
          <w:szCs w:val="22"/>
        </w:rPr>
        <w:t>anda,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drafted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opin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ons.</w:t>
      </w:r>
    </w:p>
    <w:p w14:paraId="32AE9BF5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6FA1E084" w14:textId="77777777" w:rsidR="00A84E72" w:rsidRPr="008962DD" w:rsidRDefault="00A84E72" w:rsidP="008962D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02F11FA" w14:textId="77777777" w:rsidR="00A84E72" w:rsidRPr="008962DD" w:rsidRDefault="00392A32" w:rsidP="008962DD">
      <w:pPr>
        <w:spacing w:before="31"/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Eric Marks</w:t>
      </w:r>
    </w:p>
    <w:p w14:paraId="18D17E90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Res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b/>
          <w:sz w:val="22"/>
          <w:szCs w:val="22"/>
        </w:rPr>
        <w:t>me,</w:t>
      </w:r>
      <w:r w:rsidRPr="008962D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p.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2</w:t>
      </w:r>
    </w:p>
    <w:p w14:paraId="37F10C84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79F241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HOUSE COMMITTEE ON THE JUDICIARY,</w:t>
      </w:r>
      <w:r w:rsidRPr="008962D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Washington,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DC,                   </w:t>
      </w:r>
      <w:r w:rsidRPr="008962D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–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2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001</w:t>
      </w:r>
    </w:p>
    <w:p w14:paraId="224F7A56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Intern</w:t>
      </w:r>
    </w:p>
    <w:p w14:paraId="5E14FD19" w14:textId="77777777" w:rsidR="00A84E72" w:rsidRPr="008962DD" w:rsidRDefault="00392A32" w:rsidP="008962DD">
      <w:pPr>
        <w:spacing w:before="1"/>
        <w:ind w:left="108" w:right="157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Researched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constitutional</w:t>
      </w:r>
      <w:r w:rsidRPr="008962D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validi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y 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state 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ws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disenfranchising</w:t>
      </w:r>
      <w:r w:rsidRPr="008962DD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persons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with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 prior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felony conviction.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8962DD">
        <w:rPr>
          <w:rFonts w:asciiTheme="minorHAnsi" w:hAnsiTheme="minorHAnsi" w:cstheme="minorHAnsi"/>
          <w:sz w:val="22"/>
          <w:szCs w:val="22"/>
        </w:rPr>
        <w:t>repared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article defending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constituti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nali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fed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ral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legislation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restoring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right 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vote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federal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elections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ex-offend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rs.</w:t>
      </w:r>
    </w:p>
    <w:p w14:paraId="663E8956" w14:textId="77777777" w:rsidR="00A84E72" w:rsidRPr="008962DD" w:rsidRDefault="00A84E72" w:rsidP="008962D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8279F9B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HARVARD LEGAL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AID BUREAU,</w:t>
      </w:r>
      <w:r w:rsidRPr="008962D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ridge,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Mass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chu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etts,</w:t>
      </w:r>
      <w:r w:rsidRPr="008962DD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8962D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1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99</w:t>
      </w:r>
      <w:r w:rsidRPr="008962DD">
        <w:rPr>
          <w:rFonts w:asciiTheme="minorHAnsi" w:hAnsiTheme="minorHAnsi" w:cstheme="minorHAnsi"/>
          <w:i/>
          <w:sz w:val="22"/>
          <w:szCs w:val="22"/>
        </w:rPr>
        <w:t>9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–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8962DD">
        <w:rPr>
          <w:rFonts w:asciiTheme="minorHAnsi" w:hAnsiTheme="minorHAnsi" w:cstheme="minorHAnsi"/>
          <w:i/>
          <w:sz w:val="22"/>
          <w:szCs w:val="22"/>
        </w:rPr>
        <w:t>0</w:t>
      </w:r>
    </w:p>
    <w:p w14:paraId="7322BE58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Represented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lo</w:t>
      </w:r>
      <w:r w:rsidRPr="008962DD">
        <w:rPr>
          <w:rFonts w:asciiTheme="minorHAnsi" w:hAnsiTheme="minorHAnsi" w:cstheme="minorHAnsi"/>
          <w:sz w:val="22"/>
          <w:szCs w:val="22"/>
        </w:rPr>
        <w:t>w-income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tenants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before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Boston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Housing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Court.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Conducted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cl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ent</w:t>
      </w:r>
    </w:p>
    <w:p w14:paraId="16ED2949" w14:textId="77777777" w:rsidR="00A84E72" w:rsidRPr="008962DD" w:rsidRDefault="00392A32" w:rsidP="008962DD">
      <w:pPr>
        <w:ind w:left="108" w:right="383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interviews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hAnsiTheme="minorHAnsi" w:cstheme="minorHAnsi"/>
          <w:sz w:val="22"/>
          <w:szCs w:val="22"/>
        </w:rPr>
        <w:t>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ediated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disputes.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Advised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tenan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their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legal rights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under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landlord/ten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nt laws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</w:p>
    <w:p w14:paraId="23559DFA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Mass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chuset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s.</w:t>
      </w:r>
    </w:p>
    <w:p w14:paraId="269A4C19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866317A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 xml:space="preserve">NAACP 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LEG</w:t>
      </w:r>
      <w:r w:rsidRPr="008962DD">
        <w:rPr>
          <w:rFonts w:asciiTheme="minorHAnsi" w:hAnsiTheme="minorHAnsi" w:cstheme="minorHAnsi"/>
          <w:b/>
          <w:sz w:val="22"/>
          <w:szCs w:val="22"/>
        </w:rPr>
        <w:t>AL DE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NSE AND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EDUCAT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8962DD">
        <w:rPr>
          <w:rFonts w:asciiTheme="minorHAnsi" w:hAnsiTheme="minorHAnsi" w:cstheme="minorHAnsi"/>
          <w:b/>
          <w:sz w:val="22"/>
          <w:szCs w:val="22"/>
        </w:rPr>
        <w:t>NAL FUND, INC.,</w:t>
      </w:r>
      <w:r w:rsidRPr="008962D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Washington,</w:t>
      </w:r>
      <w:r w:rsidRPr="008962D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DC,</w:t>
      </w:r>
    </w:p>
    <w:p w14:paraId="5384D95B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Policy Intern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</w:t>
      </w:r>
      <w:r w:rsidRPr="008962DD">
        <w:rPr>
          <w:rFonts w:asciiTheme="minorHAnsi" w:hAnsiTheme="minorHAnsi" w:cstheme="minorHAnsi"/>
          <w:i/>
          <w:spacing w:val="4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i/>
          <w:sz w:val="22"/>
          <w:szCs w:val="22"/>
        </w:rPr>
        <w:t>mmer</w:t>
      </w:r>
      <w:r w:rsidRPr="008962D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1997</w:t>
      </w:r>
    </w:p>
    <w:p w14:paraId="2A934F34" w14:textId="77777777" w:rsidR="00A84E72" w:rsidRPr="008962DD" w:rsidRDefault="00392A32" w:rsidP="008962DD">
      <w:pPr>
        <w:ind w:left="108" w:right="919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Reviewed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research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literature on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effec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curriculum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tracking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low-inc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 minori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stu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ents.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Prepared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final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report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find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ngs.</w:t>
      </w:r>
    </w:p>
    <w:p w14:paraId="70523AE1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DA9C466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14E03DDF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HARVARD LAW SC</w:t>
      </w:r>
      <w:r w:rsidRPr="008962DD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8962DD">
        <w:rPr>
          <w:rFonts w:asciiTheme="minorHAnsi" w:hAnsiTheme="minorHAnsi" w:cstheme="minorHAnsi"/>
          <w:b/>
          <w:sz w:val="22"/>
          <w:szCs w:val="22"/>
        </w:rPr>
        <w:t>OO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b/>
          <w:sz w:val="22"/>
          <w:szCs w:val="22"/>
        </w:rPr>
        <w:t>,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J.D., June 2001</w:t>
      </w:r>
    </w:p>
    <w:p w14:paraId="79B24C0E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81CB031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HARVARD JOHN F. KENNEDY SCHOOL OF GOVERNMENT</w:t>
      </w:r>
      <w:r w:rsidRPr="008962DD">
        <w:rPr>
          <w:rFonts w:asciiTheme="minorHAnsi" w:hAnsiTheme="minorHAnsi" w:cstheme="minorHAnsi"/>
          <w:b/>
          <w:sz w:val="22"/>
          <w:szCs w:val="22"/>
        </w:rPr>
        <w:t>,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M.P.A., June 2001</w:t>
      </w:r>
    </w:p>
    <w:p w14:paraId="0FA0326D" w14:textId="77777777" w:rsidR="00A84E72" w:rsidRPr="008962DD" w:rsidRDefault="00A84E72" w:rsidP="008962D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FBB4549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UN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VERS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8962DD">
        <w:rPr>
          <w:rFonts w:asciiTheme="minorHAnsi" w:hAnsiTheme="minorHAnsi" w:cstheme="minorHAnsi"/>
          <w:b/>
          <w:sz w:val="22"/>
          <w:szCs w:val="22"/>
        </w:rPr>
        <w:t>Y</w:t>
      </w:r>
      <w:r w:rsidRPr="008962DD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OF</w:t>
      </w:r>
      <w:r w:rsidRPr="008962D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V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RGINIA</w:t>
      </w:r>
      <w:r w:rsidRPr="008962DD">
        <w:rPr>
          <w:rFonts w:asciiTheme="minorHAnsi" w:hAnsiTheme="minorHAnsi" w:cstheme="minorHAnsi"/>
          <w:b/>
          <w:sz w:val="22"/>
          <w:szCs w:val="22"/>
        </w:rPr>
        <w:t>,</w:t>
      </w:r>
      <w:r w:rsidRPr="008962D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 xml:space="preserve">B.A. 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 xml:space="preserve">n Political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sz w:val="22"/>
          <w:szCs w:val="22"/>
        </w:rPr>
        <w:t>cience, May 1997</w:t>
      </w:r>
    </w:p>
    <w:p w14:paraId="1E5DB226" w14:textId="77777777" w:rsidR="00A84E72" w:rsidRPr="008962DD" w:rsidRDefault="00392A32" w:rsidP="008962DD">
      <w:pPr>
        <w:ind w:left="82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Honors: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Phi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Beta Kappa</w:t>
      </w:r>
    </w:p>
    <w:p w14:paraId="0B88313A" w14:textId="77777777" w:rsidR="00A84E72" w:rsidRPr="008962DD" w:rsidRDefault="00392A32" w:rsidP="008962DD">
      <w:pPr>
        <w:spacing w:before="1"/>
        <w:ind w:left="82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magna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cum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i/>
          <w:sz w:val="22"/>
          <w:szCs w:val="22"/>
        </w:rPr>
        <w:t>aude</w:t>
      </w:r>
    </w:p>
    <w:p w14:paraId="02D5343F" w14:textId="77777777" w:rsidR="00A84E72" w:rsidRPr="008962DD" w:rsidRDefault="00392A32" w:rsidP="008962DD">
      <w:pPr>
        <w:ind w:left="82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Student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Commencement</w:t>
      </w:r>
      <w:r w:rsidRPr="008962D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Speaker</w:t>
      </w:r>
    </w:p>
    <w:p w14:paraId="484214E0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A27B3DD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ART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z w:val="22"/>
          <w:szCs w:val="22"/>
        </w:rPr>
        <w:t>LES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&amp; LECTURES</w:t>
      </w:r>
    </w:p>
    <w:p w14:paraId="502BF1A3" w14:textId="77777777" w:rsidR="00A84E72" w:rsidRPr="008962DD" w:rsidRDefault="00392A32" w:rsidP="008962DD">
      <w:pPr>
        <w:ind w:left="108" w:right="722" w:firstLine="55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“Legal Writing,”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Oliver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Hill/Sa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uel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cker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Pre-Law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Institute.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Nove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er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2008 “Introduction</w:t>
      </w:r>
      <w:r w:rsidRPr="008962D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Civil Pro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edure,”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Ohio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State Bar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ung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La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ers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Conference,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May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8962DD">
        <w:rPr>
          <w:rFonts w:asciiTheme="minorHAnsi" w:hAnsiTheme="minorHAnsi" w:cstheme="minorHAnsi"/>
          <w:sz w:val="22"/>
          <w:szCs w:val="22"/>
        </w:rPr>
        <w:t>008 “Attitude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Is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Essential,”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uncil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Leg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l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Educ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tion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pportuni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ABA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Fund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Justice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</w:p>
    <w:p w14:paraId="40E1D793" w14:textId="77777777" w:rsidR="00A84E72" w:rsidRPr="008962DD" w:rsidRDefault="00392A32" w:rsidP="008962DD">
      <w:pPr>
        <w:ind w:left="88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du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ation,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sz w:val="22"/>
          <w:szCs w:val="22"/>
        </w:rPr>
        <w:t>y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2008.</w:t>
      </w:r>
    </w:p>
    <w:p w14:paraId="331808AE" w14:textId="77777777" w:rsidR="00A84E72" w:rsidRPr="008962DD" w:rsidRDefault="00392A32" w:rsidP="008962DD">
      <w:pPr>
        <w:ind w:left="163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“Too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Fast,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Too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Furious?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Are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New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‘Civil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e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962DD">
        <w:rPr>
          <w:rFonts w:asciiTheme="minorHAnsi" w:hAnsiTheme="minorHAnsi" w:cstheme="minorHAnsi"/>
          <w:sz w:val="22"/>
          <w:szCs w:val="22"/>
        </w:rPr>
        <w:t>ial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Fees’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Vulnerable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 Constitutional</w:t>
      </w:r>
    </w:p>
    <w:p w14:paraId="3C11D2BA" w14:textId="77777777" w:rsidR="00A84E72" w:rsidRPr="008962DD" w:rsidRDefault="00392A32" w:rsidP="008962DD">
      <w:pPr>
        <w:ind w:left="82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Challenge?”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Ohio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State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z w:val="22"/>
          <w:szCs w:val="22"/>
        </w:rPr>
        <w:t>r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Litigat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i/>
          <w:sz w:val="22"/>
          <w:szCs w:val="22"/>
        </w:rPr>
        <w:t>on</w:t>
      </w:r>
      <w:r w:rsidRPr="008962D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News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962DD">
        <w:rPr>
          <w:rFonts w:asciiTheme="minorHAnsi" w:hAnsiTheme="minorHAnsi" w:cstheme="minorHAnsi"/>
          <w:sz w:val="22"/>
          <w:szCs w:val="22"/>
        </w:rPr>
        <w:t>mmer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2007</w:t>
      </w:r>
      <w:r w:rsidRPr="008962DD">
        <w:rPr>
          <w:rFonts w:asciiTheme="minorHAnsi" w:hAnsiTheme="minorHAnsi" w:cstheme="minorHAnsi"/>
          <w:i/>
          <w:sz w:val="22"/>
          <w:szCs w:val="22"/>
        </w:rPr>
        <w:t>.</w:t>
      </w:r>
    </w:p>
    <w:p w14:paraId="12CE0968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54B9A79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CIVIC INVOLVEM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8962DD">
        <w:rPr>
          <w:rFonts w:asciiTheme="minorHAnsi" w:hAnsiTheme="minorHAnsi" w:cstheme="minorHAnsi"/>
          <w:b/>
          <w:sz w:val="22"/>
          <w:szCs w:val="22"/>
        </w:rPr>
        <w:t>T and D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b/>
          <w:sz w:val="22"/>
          <w:szCs w:val="22"/>
        </w:rPr>
        <w:t>STINCTIONS</w:t>
      </w:r>
    </w:p>
    <w:p w14:paraId="4071D692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Mentor,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Mor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tz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College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Law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Oliver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Hill Scholars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Progra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2005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–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present</w:t>
      </w:r>
    </w:p>
    <w:p w14:paraId="6A4164DF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Mentor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and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hAnsiTheme="minorHAnsi" w:cstheme="minorHAnsi"/>
          <w:sz w:val="22"/>
          <w:szCs w:val="22"/>
        </w:rPr>
        <w:t>ard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Me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er,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Carver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Pro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ise,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2006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–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8962DD">
        <w:rPr>
          <w:rFonts w:asciiTheme="minorHAnsi" w:hAnsiTheme="minorHAnsi" w:cstheme="minorHAnsi"/>
          <w:sz w:val="22"/>
          <w:szCs w:val="22"/>
        </w:rPr>
        <w:t>008</w:t>
      </w:r>
    </w:p>
    <w:p w14:paraId="69C7A3F0" w14:textId="77777777" w:rsidR="00A84E72" w:rsidRPr="008962DD" w:rsidRDefault="00392A32" w:rsidP="008962DD">
      <w:pPr>
        <w:spacing w:before="1"/>
        <w:ind w:left="108" w:right="273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Voted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y pe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sz w:val="22"/>
          <w:szCs w:val="22"/>
        </w:rPr>
        <w:t>rs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as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Ohio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"Rising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Star"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(published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Ohio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Super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Lawyers,</w:t>
      </w:r>
      <w:r w:rsidRPr="008962D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Dece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8962DD">
        <w:rPr>
          <w:rFonts w:asciiTheme="minorHAnsi" w:hAnsiTheme="minorHAnsi" w:cstheme="minorHAnsi"/>
          <w:sz w:val="22"/>
          <w:szCs w:val="22"/>
        </w:rPr>
        <w:t>er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 xml:space="preserve">2006) </w:t>
      </w:r>
      <w:r w:rsidRPr="008962DD">
        <w:rPr>
          <w:rFonts w:asciiTheme="minorHAnsi" w:hAnsiTheme="minorHAnsi" w:cstheme="minorHAnsi"/>
          <w:sz w:val="22"/>
          <w:szCs w:val="22"/>
        </w:rPr>
        <w:t>Recipient 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E.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Randolph</w:t>
      </w:r>
      <w:r w:rsidRPr="008962D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Willia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962DD">
        <w:rPr>
          <w:rFonts w:asciiTheme="minorHAnsi" w:hAnsiTheme="minorHAnsi" w:cstheme="minorHAnsi"/>
          <w:sz w:val="22"/>
          <w:szCs w:val="22"/>
        </w:rPr>
        <w:t>s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Award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Outstanding</w:t>
      </w:r>
      <w:r w:rsidRPr="008962D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Pro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Bono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Serv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ce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(2005-06,</w:t>
      </w:r>
      <w:r w:rsidRPr="008962D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2006-07,</w:t>
      </w:r>
    </w:p>
    <w:p w14:paraId="2AE921BB" w14:textId="77777777" w:rsidR="00A84E72" w:rsidRPr="008962DD" w:rsidRDefault="00392A32" w:rsidP="008962DD">
      <w:pPr>
        <w:ind w:left="82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pacing w:val="1"/>
          <w:sz w:val="22"/>
          <w:szCs w:val="22"/>
        </w:rPr>
        <w:t>2007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08)</w:t>
      </w:r>
    </w:p>
    <w:p w14:paraId="4CBFB9DB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249E5DD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ADMI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sz w:val="22"/>
          <w:szCs w:val="22"/>
        </w:rPr>
        <w:t>TED</w:t>
      </w:r>
    </w:p>
    <w:p w14:paraId="1804514A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Ohio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State Bar,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United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States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Court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Appeals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Sixth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Cir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hAnsiTheme="minorHAnsi" w:cstheme="minorHAnsi"/>
          <w:sz w:val="22"/>
          <w:szCs w:val="22"/>
        </w:rPr>
        <w:t>uit</w:t>
      </w:r>
    </w:p>
    <w:p w14:paraId="78AF3D0D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sz w:val="22"/>
          <w:szCs w:val="22"/>
        </w:rPr>
        <w:t>United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States</w:t>
      </w:r>
      <w:r w:rsidRPr="008962D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District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Court</w:t>
      </w:r>
      <w:r w:rsidRPr="008962D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for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the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Southern</w:t>
      </w:r>
      <w:r w:rsidRPr="008962D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District</w:t>
      </w:r>
      <w:r w:rsidRPr="008962D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of</w:t>
      </w:r>
      <w:r w:rsidRPr="008962D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Ohio</w:t>
      </w:r>
    </w:p>
    <w:p w14:paraId="75C60C43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9D15FF3" w14:textId="77777777" w:rsidR="00A84E72" w:rsidRPr="008962DD" w:rsidRDefault="00392A32" w:rsidP="008962DD">
      <w:pPr>
        <w:ind w:left="108"/>
        <w:rPr>
          <w:rFonts w:asciiTheme="minorHAnsi" w:hAnsiTheme="minorHAnsi" w:cstheme="minorHAnsi"/>
          <w:sz w:val="22"/>
          <w:szCs w:val="22"/>
        </w:rPr>
        <w:sectPr w:rsidR="00A84E72" w:rsidRPr="008962DD">
          <w:pgSz w:w="12240" w:h="15840"/>
          <w:pgMar w:top="840" w:right="1640" w:bottom="280" w:left="1620" w:header="605" w:footer="0" w:gutter="0"/>
          <w:cols w:space="720"/>
        </w:sectPr>
      </w:pPr>
      <w:r w:rsidRPr="008962DD">
        <w:rPr>
          <w:rFonts w:asciiTheme="minorHAnsi" w:hAnsiTheme="minorHAnsi" w:cstheme="minorHAnsi"/>
          <w:b/>
          <w:sz w:val="22"/>
          <w:szCs w:val="22"/>
        </w:rPr>
        <w:t>PERSONAL</w:t>
      </w:r>
      <w:r w:rsidRPr="008962D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Enjoy</w:t>
      </w:r>
      <w:r w:rsidRPr="008962D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chess,</w:t>
      </w:r>
      <w:r w:rsidRPr="008962D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softbal</w:t>
      </w:r>
      <w:r w:rsidRPr="008962D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962DD">
        <w:rPr>
          <w:rFonts w:asciiTheme="minorHAnsi" w:hAnsiTheme="minorHAnsi" w:cstheme="minorHAnsi"/>
          <w:b/>
          <w:sz w:val="22"/>
          <w:szCs w:val="22"/>
        </w:rPr>
        <w:t>,</w:t>
      </w:r>
      <w:r w:rsidRPr="008962DD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sz w:val="22"/>
          <w:szCs w:val="22"/>
        </w:rPr>
        <w:t>fish</w:t>
      </w:r>
      <w:r w:rsidRPr="008962D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sz w:val="22"/>
          <w:szCs w:val="22"/>
        </w:rPr>
        <w:t>ng.</w:t>
      </w:r>
    </w:p>
    <w:p w14:paraId="005ABFA1" w14:textId="77777777" w:rsidR="00A84E72" w:rsidRPr="008962DD" w:rsidRDefault="00A84E72" w:rsidP="008962D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4762881" w14:textId="77777777" w:rsidR="00A84E72" w:rsidRPr="008962DD" w:rsidRDefault="00392A32" w:rsidP="008962DD">
      <w:pPr>
        <w:spacing w:before="23"/>
        <w:ind w:left="3348" w:right="3850"/>
        <w:jc w:val="center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AMITA</w:t>
      </w:r>
      <w:r w:rsidRPr="008962D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w w:val="99"/>
          <w:sz w:val="22"/>
          <w:szCs w:val="22"/>
        </w:rPr>
        <w:t>NAYAK</w:t>
      </w:r>
    </w:p>
    <w:p w14:paraId="33FCAC5D" w14:textId="77777777" w:rsidR="00A84E72" w:rsidRPr="008962DD" w:rsidRDefault="00392A32" w:rsidP="008962DD">
      <w:pPr>
        <w:spacing w:before="7"/>
        <w:ind w:left="1792" w:right="2291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48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Thomps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o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St.,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Apartment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3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3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York,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NY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w w:val="99"/>
          <w:sz w:val="22"/>
          <w:szCs w:val="22"/>
        </w:rPr>
        <w:t>100</w:t>
      </w:r>
      <w:r w:rsidRPr="008962DD">
        <w:rPr>
          <w:rFonts w:asciiTheme="minorHAnsi" w:eastAsia="Book Antiqua" w:hAnsiTheme="minorHAnsi" w:cstheme="minorHAnsi"/>
          <w:spacing w:val="-1"/>
          <w:w w:val="99"/>
          <w:sz w:val="22"/>
          <w:szCs w:val="22"/>
        </w:rPr>
        <w:t>1</w:t>
      </w:r>
      <w:r w:rsidRPr="008962DD">
        <w:rPr>
          <w:rFonts w:asciiTheme="minorHAnsi" w:eastAsia="Book Antiqua" w:hAnsiTheme="minorHAnsi" w:cstheme="minorHAnsi"/>
          <w:w w:val="99"/>
          <w:sz w:val="22"/>
          <w:szCs w:val="22"/>
        </w:rPr>
        <w:t>2</w:t>
      </w:r>
    </w:p>
    <w:p w14:paraId="7F6D494B" w14:textId="77777777" w:rsidR="00A84E72" w:rsidRPr="008962DD" w:rsidRDefault="00392A32" w:rsidP="008962DD">
      <w:pPr>
        <w:spacing w:before="8"/>
        <w:ind w:left="2065" w:right="2564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Email: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hyperlink r:id="rId12">
        <w:r w:rsidRPr="008962DD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ana</w:t>
        </w:r>
        <w:r w:rsidRPr="008962DD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y</w:t>
        </w:r>
        <w:r w:rsidRPr="008962DD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ak@yahoo.</w:t>
        </w:r>
        <w:r w:rsidRPr="008962DD">
          <w:rPr>
            <w:rFonts w:asciiTheme="minorHAnsi" w:eastAsia="Book Antiqua" w:hAnsiTheme="minorHAnsi" w:cstheme="minorHAnsi"/>
            <w:color w:val="0000FF"/>
            <w:spacing w:val="-1"/>
            <w:sz w:val="22"/>
            <w:szCs w:val="22"/>
            <w:u w:color="0000FF"/>
          </w:rPr>
          <w:t>c</w:t>
        </w:r>
        <w:r w:rsidRPr="008962DD">
          <w:rPr>
            <w:rFonts w:asciiTheme="minorHAnsi" w:eastAsia="Book Antiqua" w:hAnsiTheme="minorHAnsi" w:cstheme="minorHAnsi"/>
            <w:color w:val="0000FF"/>
            <w:sz w:val="22"/>
            <w:szCs w:val="22"/>
            <w:u w:color="0000FF"/>
          </w:rPr>
          <w:t>om</w:t>
        </w:r>
      </w:hyperlink>
      <w:r w:rsidRPr="008962DD">
        <w:rPr>
          <w:rFonts w:asciiTheme="minorHAnsi" w:eastAsia="Book Antiqua" w:hAnsiTheme="minorHAnsi" w:cstheme="minorHAnsi"/>
          <w:color w:val="0000FF"/>
          <w:spacing w:val="-1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color w:val="000000"/>
          <w:sz w:val="22"/>
          <w:szCs w:val="22"/>
        </w:rPr>
        <w:t>Phone:</w:t>
      </w:r>
      <w:r w:rsidRPr="008962DD">
        <w:rPr>
          <w:rFonts w:asciiTheme="minorHAnsi" w:eastAsia="Book Antiqua" w:hAnsiTheme="minorHAnsi" w:cstheme="minorHAnsi"/>
          <w:color w:val="000000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color w:val="000000"/>
          <w:spacing w:val="-1"/>
          <w:w w:val="99"/>
          <w:sz w:val="22"/>
          <w:szCs w:val="22"/>
        </w:rPr>
        <w:t>9</w:t>
      </w:r>
      <w:r w:rsidRPr="008962DD">
        <w:rPr>
          <w:rFonts w:asciiTheme="minorHAnsi" w:eastAsia="Book Antiqua" w:hAnsiTheme="minorHAnsi" w:cstheme="minorHAnsi"/>
          <w:color w:val="000000"/>
          <w:w w:val="99"/>
          <w:sz w:val="22"/>
          <w:szCs w:val="22"/>
        </w:rPr>
        <w:t>13-8</w:t>
      </w:r>
      <w:r w:rsidRPr="008962DD">
        <w:rPr>
          <w:rFonts w:asciiTheme="minorHAnsi" w:eastAsia="Book Antiqua" w:hAnsiTheme="minorHAnsi" w:cstheme="minorHAnsi"/>
          <w:color w:val="000000"/>
          <w:spacing w:val="-1"/>
          <w:w w:val="99"/>
          <w:sz w:val="22"/>
          <w:szCs w:val="22"/>
        </w:rPr>
        <w:t>2</w:t>
      </w:r>
      <w:r w:rsidRPr="008962DD">
        <w:rPr>
          <w:rFonts w:asciiTheme="minorHAnsi" w:eastAsia="Book Antiqua" w:hAnsiTheme="minorHAnsi" w:cstheme="minorHAnsi"/>
          <w:color w:val="000000"/>
          <w:w w:val="99"/>
          <w:sz w:val="22"/>
          <w:szCs w:val="22"/>
        </w:rPr>
        <w:t>2-5</w:t>
      </w:r>
      <w:r w:rsidRPr="008962DD">
        <w:rPr>
          <w:rFonts w:asciiTheme="minorHAnsi" w:eastAsia="Book Antiqua" w:hAnsiTheme="minorHAnsi" w:cstheme="minorHAnsi"/>
          <w:color w:val="000000"/>
          <w:spacing w:val="-1"/>
          <w:w w:val="99"/>
          <w:sz w:val="22"/>
          <w:szCs w:val="22"/>
        </w:rPr>
        <w:t>5</w:t>
      </w:r>
      <w:r w:rsidRPr="008962DD">
        <w:rPr>
          <w:rFonts w:asciiTheme="minorHAnsi" w:eastAsia="Book Antiqua" w:hAnsiTheme="minorHAnsi" w:cstheme="minorHAnsi"/>
          <w:color w:val="000000"/>
          <w:w w:val="99"/>
          <w:sz w:val="22"/>
          <w:szCs w:val="22"/>
        </w:rPr>
        <w:t>44</w:t>
      </w:r>
    </w:p>
    <w:p w14:paraId="1EA1B676" w14:textId="77777777" w:rsidR="00A84E72" w:rsidRPr="008962DD" w:rsidRDefault="00A84E72" w:rsidP="008962D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CE19C37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EDU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8962DD">
        <w:rPr>
          <w:rFonts w:asciiTheme="minorHAnsi" w:hAnsiTheme="minorHAnsi" w:cstheme="minorHAnsi"/>
          <w:b/>
          <w:sz w:val="22"/>
          <w:szCs w:val="22"/>
        </w:rPr>
        <w:t>AT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8962DD">
        <w:rPr>
          <w:rFonts w:asciiTheme="minorHAnsi" w:hAnsiTheme="minorHAnsi" w:cstheme="minorHAnsi"/>
          <w:b/>
          <w:sz w:val="22"/>
          <w:szCs w:val="22"/>
        </w:rPr>
        <w:t>N</w:t>
      </w:r>
    </w:p>
    <w:p w14:paraId="3632D188" w14:textId="77777777" w:rsidR="00A84E72" w:rsidRPr="008962DD" w:rsidRDefault="00392A32" w:rsidP="008962DD">
      <w:pPr>
        <w:spacing w:before="7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Harvard</w:t>
      </w:r>
      <w:r w:rsidRPr="008962D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Law</w:t>
      </w:r>
      <w:r w:rsidRPr="008962D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School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Cambridge,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MA,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J.D.,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June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2008</w:t>
      </w:r>
    </w:p>
    <w:p w14:paraId="569D294B" w14:textId="77777777" w:rsidR="00A84E72" w:rsidRPr="008962DD" w:rsidRDefault="00392A32" w:rsidP="008962DD">
      <w:pPr>
        <w:spacing w:before="5"/>
        <w:ind w:left="100" w:right="939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Act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vities: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outh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Asian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Law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Students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Association,</w:t>
      </w:r>
      <w:r w:rsidRPr="008962DD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Co-President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;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Committee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on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Sports 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and</w:t>
      </w:r>
    </w:p>
    <w:p w14:paraId="664608BF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Entertainm</w:t>
      </w:r>
      <w:r w:rsidRPr="008962DD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pacing w:val="-1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Law,</w:t>
      </w:r>
      <w:r w:rsidRPr="008962DD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n</w:t>
      </w:r>
      <w:r w:rsidRPr="008962DD">
        <w:rPr>
          <w:rFonts w:asciiTheme="minorHAnsi" w:hAnsiTheme="minorHAnsi" w:cstheme="minorHAnsi"/>
          <w:i/>
          <w:position w:val="1"/>
          <w:sz w:val="22"/>
          <w:szCs w:val="22"/>
        </w:rPr>
        <w:t>t</w:t>
      </w:r>
      <w:r w:rsidRPr="008962DD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position w:val="1"/>
          <w:sz w:val="22"/>
          <w:szCs w:val="22"/>
        </w:rPr>
        <w:t>rtainment</w:t>
      </w:r>
      <w:r w:rsidRPr="008962DD">
        <w:rPr>
          <w:rFonts w:asciiTheme="minorHAnsi" w:hAnsiTheme="minorHAnsi" w:cstheme="minorHAnsi"/>
          <w:i/>
          <w:spacing w:val="-11"/>
          <w:position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position w:val="1"/>
          <w:sz w:val="22"/>
          <w:szCs w:val="22"/>
        </w:rPr>
        <w:t>Committee</w:t>
      </w:r>
      <w:r w:rsidRPr="008962DD">
        <w:rPr>
          <w:rFonts w:asciiTheme="minorHAnsi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position w:val="1"/>
          <w:sz w:val="22"/>
          <w:szCs w:val="22"/>
        </w:rPr>
        <w:t>Cha</w:t>
      </w:r>
      <w:r w:rsidRPr="008962DD">
        <w:rPr>
          <w:rFonts w:asciiTheme="minorHAnsi" w:hAnsiTheme="minorHAnsi" w:cstheme="minorHAnsi"/>
          <w:i/>
          <w:spacing w:val="1"/>
          <w:position w:val="1"/>
          <w:sz w:val="22"/>
          <w:szCs w:val="22"/>
        </w:rPr>
        <w:t>i</w:t>
      </w:r>
      <w:r w:rsidRPr="008962DD">
        <w:rPr>
          <w:rFonts w:asciiTheme="minorHAnsi" w:hAnsiTheme="minorHAnsi" w:cstheme="minorHAnsi"/>
          <w:i/>
          <w:spacing w:val="-1"/>
          <w:position w:val="1"/>
          <w:sz w:val="22"/>
          <w:szCs w:val="22"/>
        </w:rPr>
        <w:t>r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;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Harvard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Human</w:t>
      </w:r>
      <w:r w:rsidRPr="008962DD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Rights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Journal,</w:t>
      </w:r>
    </w:p>
    <w:p w14:paraId="27CA73CF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Mem</w:t>
      </w:r>
      <w:r w:rsidRPr="008962DD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8962DD">
        <w:rPr>
          <w:rFonts w:asciiTheme="minorHAnsi" w:hAnsiTheme="minorHAnsi" w:cstheme="minorHAnsi"/>
          <w:i/>
          <w:sz w:val="22"/>
          <w:szCs w:val="22"/>
        </w:rPr>
        <w:t>er</w:t>
      </w:r>
    </w:p>
    <w:p w14:paraId="1CC99FAC" w14:textId="77777777" w:rsidR="00A84E72" w:rsidRPr="008962DD" w:rsidRDefault="00392A32" w:rsidP="008962DD">
      <w:pPr>
        <w:spacing w:before="7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Princeton</w:t>
      </w:r>
      <w:r w:rsidRPr="008962DD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8962DD">
        <w:rPr>
          <w:rFonts w:asciiTheme="minorHAnsi" w:hAnsiTheme="minorHAnsi" w:cstheme="minorHAnsi"/>
          <w:b/>
          <w:sz w:val="22"/>
          <w:szCs w:val="22"/>
        </w:rPr>
        <w:t>niversity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Princeton,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NJ,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B.A.,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magna</w:t>
      </w:r>
      <w:r w:rsidRPr="008962D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cum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laude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Distinction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Economics,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May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2005</w:t>
      </w:r>
    </w:p>
    <w:p w14:paraId="7DFF4A4B" w14:textId="77777777" w:rsidR="00A84E72" w:rsidRPr="008962DD" w:rsidRDefault="00392A32" w:rsidP="008962DD">
      <w:pPr>
        <w:spacing w:before="5"/>
        <w:ind w:left="100" w:right="708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Act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vities: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outh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Asian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Society,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Academic</w:t>
      </w:r>
      <w:r w:rsidRPr="008962D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Action</w:t>
      </w:r>
      <w:r w:rsidRPr="008962DD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Chair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&amp;</w:t>
      </w:r>
      <w:r w:rsidRPr="008962DD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Secretary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;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Stud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Government: College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Council,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Sec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8962DD">
        <w:rPr>
          <w:rFonts w:asciiTheme="minorHAnsi" w:hAnsiTheme="minorHAnsi" w:cstheme="minorHAnsi"/>
          <w:i/>
          <w:sz w:val="22"/>
          <w:szCs w:val="22"/>
        </w:rPr>
        <w:t>etary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;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Teaching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Elemen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ry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Schools,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Tutor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at</w:t>
      </w:r>
      <w:r w:rsidRPr="008962DD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8962DD">
        <w:rPr>
          <w:rFonts w:asciiTheme="minorHAnsi" w:hAnsiTheme="minorHAnsi" w:cstheme="minorHAnsi"/>
          <w:i/>
          <w:sz w:val="22"/>
          <w:szCs w:val="22"/>
        </w:rPr>
        <w:t>it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8962DD">
        <w:rPr>
          <w:rFonts w:asciiTheme="minorHAnsi" w:hAnsiTheme="minorHAnsi" w:cstheme="minorHAnsi"/>
          <w:i/>
          <w:sz w:val="22"/>
          <w:szCs w:val="22"/>
        </w:rPr>
        <w:t>stone</w:t>
      </w:r>
      <w:r w:rsidRPr="008962D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 xml:space="preserve">School </w:t>
      </w:r>
      <w:r w:rsidRPr="008962DD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45D22405" w14:textId="77777777" w:rsidR="00A84E72" w:rsidRPr="008962DD" w:rsidRDefault="00392A32" w:rsidP="008962DD">
      <w:pPr>
        <w:spacing w:before="5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Boxer,</w:t>
      </w:r>
      <w:r w:rsidRPr="008962D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Well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962DD">
        <w:rPr>
          <w:rFonts w:asciiTheme="minorHAnsi" w:hAnsiTheme="minorHAnsi" w:cstheme="minorHAnsi"/>
          <w:b/>
          <w:sz w:val="22"/>
          <w:szCs w:val="22"/>
        </w:rPr>
        <w:t>leet</w:t>
      </w:r>
      <w:r w:rsidRPr="008962D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and</w:t>
      </w:r>
      <w:r w:rsidRPr="008962D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Kr</w:t>
      </w:r>
      <w:r w:rsidRPr="008962DD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sz w:val="22"/>
          <w:szCs w:val="22"/>
        </w:rPr>
        <w:t>em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962DD">
        <w:rPr>
          <w:rFonts w:asciiTheme="minorHAnsi" w:hAnsiTheme="minorHAnsi" w:cstheme="minorHAnsi"/>
          <w:b/>
          <w:sz w:val="22"/>
          <w:szCs w:val="22"/>
        </w:rPr>
        <w:t>r,</w:t>
      </w:r>
      <w:r w:rsidRPr="008962D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LL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New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York,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NY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(Sept.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2008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Present)</w:t>
      </w:r>
    </w:p>
    <w:p w14:paraId="29BCA890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Litigation</w:t>
      </w:r>
      <w:r w:rsidRPr="008962D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8962DD">
        <w:rPr>
          <w:rFonts w:asciiTheme="minorHAnsi" w:hAnsiTheme="minorHAnsi" w:cstheme="minorHAnsi"/>
          <w:i/>
          <w:sz w:val="22"/>
          <w:szCs w:val="22"/>
        </w:rPr>
        <w:t>sociate</w:t>
      </w:r>
    </w:p>
    <w:p w14:paraId="459B607F" w14:textId="77777777" w:rsidR="00A84E72" w:rsidRPr="008962DD" w:rsidRDefault="00392A32" w:rsidP="008962DD">
      <w:pPr>
        <w:spacing w:before="2"/>
        <w:ind w:left="100" w:right="727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Worked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variety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of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legal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matters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including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federal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state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gover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ment investigations,</w:t>
      </w:r>
      <w:r w:rsidRPr="008962DD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internal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vestigations,</w:t>
      </w:r>
      <w:r w:rsidRPr="008962DD">
        <w:rPr>
          <w:rFonts w:asciiTheme="minorHAnsi" w:eastAsia="Book Antiqua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labor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employment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disputes,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pharmaceutical securities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li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igation,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credit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card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indu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try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antitrust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matters,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copyright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royalty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disputes 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FCC-regulatory</w:t>
      </w:r>
      <w:r w:rsidRPr="008962DD">
        <w:rPr>
          <w:rFonts w:asciiTheme="minorHAnsi" w:eastAsia="Book Antiqua" w:hAnsiTheme="minorHAnsi" w:cstheme="minorHAnsi"/>
          <w:spacing w:val="-1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lit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gation</w:t>
      </w:r>
    </w:p>
    <w:p w14:paraId="74D1CD36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position w:val="1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Assisted</w:t>
      </w:r>
      <w:r w:rsidRPr="008962DD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with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depositions</w:t>
      </w:r>
      <w:r w:rsidRPr="008962DD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wit</w:t>
      </w:r>
      <w:r w:rsidRPr="008962DD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ess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p</w:t>
      </w:r>
      <w:r w:rsidRPr="008962DD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r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epara</w:t>
      </w:r>
      <w:r w:rsidRPr="008962DD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ion</w:t>
      </w:r>
      <w:r w:rsidRPr="008962DD">
        <w:rPr>
          <w:rFonts w:asciiTheme="minorHAnsi" w:eastAsia="Book Antiqua" w:hAnsiTheme="minorHAnsi" w:cstheme="minorHAnsi"/>
          <w:spacing w:val="-11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government</w:t>
      </w:r>
      <w:r w:rsidRPr="008962DD">
        <w:rPr>
          <w:rFonts w:asciiTheme="minorHAnsi" w:eastAsia="Book Antiqua" w:hAnsiTheme="minorHAnsi" w:cstheme="minorHAnsi"/>
          <w:spacing w:val="-13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ternal</w:t>
      </w:r>
    </w:p>
    <w:p w14:paraId="2FBA9218" w14:textId="77777777" w:rsidR="00A84E72" w:rsidRPr="008962DD" w:rsidRDefault="00392A32" w:rsidP="008962DD">
      <w:pPr>
        <w:spacing w:before="7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investigations</w:t>
      </w:r>
    </w:p>
    <w:p w14:paraId="238377C4" w14:textId="77777777" w:rsidR="00A84E72" w:rsidRPr="008962DD" w:rsidRDefault="00392A32" w:rsidP="008962DD">
      <w:pPr>
        <w:spacing w:before="1"/>
        <w:ind w:left="100" w:right="966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Coordinated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ana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>l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yzed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document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productions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int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rrogatory</w:t>
      </w:r>
      <w:r w:rsidRPr="008962DD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subpoena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responses</w:t>
      </w:r>
    </w:p>
    <w:p w14:paraId="059653E7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position w:val="1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Participated</w:t>
      </w:r>
      <w:r w:rsidRPr="008962DD">
        <w:rPr>
          <w:rFonts w:asciiTheme="minorHAnsi" w:eastAsia="Book Antiqua" w:hAnsiTheme="minorHAnsi" w:cstheme="minorHAnsi"/>
          <w:spacing w:val="-12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settle</w:t>
      </w:r>
      <w:r w:rsidRPr="008962DD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m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ent</w:t>
      </w:r>
      <w:r w:rsidRPr="008962DD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neg</w:t>
      </w:r>
      <w:r w:rsidRPr="008962DD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o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tiations</w:t>
      </w:r>
      <w:r w:rsidRPr="008962DD">
        <w:rPr>
          <w:rFonts w:asciiTheme="minorHAnsi" w:eastAsia="Book Antiqua" w:hAnsiTheme="minorHAnsi" w:cstheme="minorHAnsi"/>
          <w:spacing w:val="-12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with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1"/>
          <w:position w:val="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h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New</w:t>
      </w:r>
      <w:r w:rsidRPr="008962DD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York</w:t>
      </w:r>
      <w:r w:rsidRPr="008962DD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Connect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cut</w:t>
      </w:r>
      <w:r w:rsidRPr="008962DD">
        <w:rPr>
          <w:rFonts w:asciiTheme="minorHAnsi" w:eastAsia="Book Antiqua" w:hAnsiTheme="minorHAnsi" w:cstheme="minorHAnsi"/>
          <w:spacing w:val="-11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Attorneys</w:t>
      </w:r>
    </w:p>
    <w:p w14:paraId="731D7325" w14:textId="77777777" w:rsidR="00A84E72" w:rsidRPr="008962DD" w:rsidRDefault="00392A32" w:rsidP="008962DD">
      <w:pPr>
        <w:spacing w:before="7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General</w:t>
      </w:r>
    </w:p>
    <w:p w14:paraId="4BD7556A" w14:textId="77777777" w:rsidR="00A84E72" w:rsidRPr="008962DD" w:rsidRDefault="00392A32" w:rsidP="008962DD">
      <w:pPr>
        <w:spacing w:before="1"/>
        <w:ind w:left="100" w:right="3191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Secured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political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asylum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for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for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er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nun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from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Tibet 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Children’s</w:t>
      </w:r>
      <w:r w:rsidRPr="008962DD">
        <w:rPr>
          <w:rFonts w:asciiTheme="minorHAnsi" w:eastAsia="Book Antiqua" w:hAnsiTheme="minorHAnsi" w:cstheme="minorHAnsi"/>
          <w:b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Rights</w:t>
      </w:r>
      <w:r w:rsidRPr="008962DD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Projec</w:t>
      </w:r>
      <w:r w:rsidRPr="008962DD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New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lhi,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India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(June-Aug.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20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7) </w:t>
      </w:r>
      <w:r w:rsidRPr="008962DD">
        <w:rPr>
          <w:rFonts w:asciiTheme="minorHAnsi" w:hAnsiTheme="minorHAnsi" w:cstheme="minorHAnsi"/>
          <w:i/>
          <w:sz w:val="22"/>
          <w:szCs w:val="22"/>
        </w:rPr>
        <w:t>Legal</w:t>
      </w:r>
      <w:r w:rsidRPr="008962DD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Intern</w:t>
      </w:r>
    </w:p>
    <w:p w14:paraId="1EF4B0D5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position w:val="1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Conducted</w:t>
      </w:r>
      <w:r w:rsidRPr="008962DD">
        <w:rPr>
          <w:rFonts w:asciiTheme="minorHAnsi" w:eastAsia="Book Antiqua" w:hAnsiTheme="minorHAnsi" w:cstheme="minorHAnsi"/>
          <w:spacing w:val="-11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juvenile</w:t>
      </w:r>
      <w:r w:rsidRPr="008962DD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justice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field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research</w:t>
      </w:r>
      <w:r w:rsidRPr="008962DD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at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local</w:t>
      </w:r>
      <w:r w:rsidRPr="008962DD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courts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police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stations</w:t>
      </w:r>
    </w:p>
    <w:p w14:paraId="2C308F61" w14:textId="77777777" w:rsidR="00A84E72" w:rsidRPr="008962DD" w:rsidRDefault="00392A32" w:rsidP="008962DD">
      <w:pPr>
        <w:spacing w:before="1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Led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client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interviews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defen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ants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victims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of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crime</w:t>
      </w:r>
    </w:p>
    <w:p w14:paraId="5DF95853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Attended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Juvenile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Justice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Board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proceedings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inter-NGO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meeting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Magistrate</w:t>
      </w:r>
    </w:p>
    <w:p w14:paraId="41BE4B0F" w14:textId="77777777" w:rsidR="00A84E72" w:rsidRPr="008962DD" w:rsidRDefault="00392A32" w:rsidP="008962DD">
      <w:pPr>
        <w:spacing w:before="7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Judge</w:t>
      </w:r>
    </w:p>
    <w:p w14:paraId="3C524F4C" w14:textId="77777777" w:rsidR="00A84E72" w:rsidRPr="008962DD" w:rsidRDefault="00392A32" w:rsidP="008962DD">
      <w:pPr>
        <w:spacing w:before="5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Hale</w:t>
      </w:r>
      <w:r w:rsidRPr="008962D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&amp;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Do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sz w:val="22"/>
          <w:szCs w:val="22"/>
        </w:rPr>
        <w:t>r</w:t>
      </w:r>
      <w:r w:rsidRPr="008962D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Legal</w:t>
      </w:r>
      <w:r w:rsidRPr="008962D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Services</w:t>
      </w:r>
      <w:r w:rsidRPr="008962DD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Cen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962DD">
        <w:rPr>
          <w:rFonts w:asciiTheme="minorHAnsi" w:hAnsiTheme="minorHAnsi" w:cstheme="minorHAnsi"/>
          <w:b/>
          <w:sz w:val="22"/>
          <w:szCs w:val="22"/>
        </w:rPr>
        <w:t>er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Jamaica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Plain,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MA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(Sept.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Dec.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20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7)</w:t>
      </w:r>
    </w:p>
    <w:p w14:paraId="3CB8F013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Student</w:t>
      </w:r>
      <w:r w:rsidRPr="008962D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8962DD">
        <w:rPr>
          <w:rFonts w:asciiTheme="minorHAnsi" w:hAnsiTheme="minorHAnsi" w:cstheme="minorHAnsi"/>
          <w:i/>
          <w:sz w:val="22"/>
          <w:szCs w:val="22"/>
        </w:rPr>
        <w:t>v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cate,</w:t>
      </w:r>
      <w:r w:rsidRPr="008962D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Housing</w:t>
      </w:r>
      <w:r w:rsidRPr="008962D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Litigat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8962DD">
        <w:rPr>
          <w:rFonts w:asciiTheme="minorHAnsi" w:hAnsiTheme="minorHAnsi" w:cstheme="minorHAnsi"/>
          <w:i/>
          <w:sz w:val="22"/>
          <w:szCs w:val="22"/>
        </w:rPr>
        <w:t>on</w:t>
      </w:r>
      <w:r w:rsidRPr="008962D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8962DD">
        <w:rPr>
          <w:rFonts w:asciiTheme="minorHAnsi" w:hAnsiTheme="minorHAnsi" w:cstheme="minorHAnsi"/>
          <w:i/>
          <w:sz w:val="22"/>
          <w:szCs w:val="22"/>
        </w:rPr>
        <w:t>inic</w:t>
      </w:r>
    </w:p>
    <w:p w14:paraId="1DDEDE19" w14:textId="77777777" w:rsidR="00A84E72" w:rsidRPr="008962DD" w:rsidRDefault="00392A32" w:rsidP="008962DD">
      <w:pPr>
        <w:spacing w:before="2"/>
        <w:ind w:left="100" w:right="1287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Represented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low-income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clients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from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the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grea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er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Boston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ea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landlord-tenant litigation</w:t>
      </w:r>
    </w:p>
    <w:p w14:paraId="09FB2CB8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position w:val="1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Ar</w:t>
      </w:r>
      <w:r w:rsidRPr="008962DD">
        <w:rPr>
          <w:rFonts w:asciiTheme="minorHAnsi" w:eastAsia="Book Antiqua" w:hAnsiTheme="minorHAnsi" w:cstheme="minorHAnsi"/>
          <w:spacing w:val="1"/>
          <w:position w:val="1"/>
          <w:sz w:val="22"/>
          <w:szCs w:val="22"/>
        </w:rPr>
        <w:t>g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ued</w:t>
      </w:r>
      <w:r w:rsidRPr="008962DD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won</w:t>
      </w:r>
      <w:r w:rsidRPr="008962DD">
        <w:rPr>
          <w:rFonts w:asciiTheme="minorHAnsi" w:eastAsia="Book Antiqua" w:hAnsiTheme="minorHAnsi" w:cstheme="minorHAnsi"/>
          <w:spacing w:val="-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discovery</w:t>
      </w:r>
      <w:r w:rsidRPr="008962DD">
        <w:rPr>
          <w:rFonts w:asciiTheme="minorHAnsi" w:eastAsia="Book Antiqua" w:hAnsiTheme="minorHAnsi" w:cstheme="minorHAnsi"/>
          <w:spacing w:val="-9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motion</w:t>
      </w:r>
      <w:r w:rsidRPr="008962DD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Housing</w:t>
      </w:r>
      <w:r w:rsidRPr="008962DD">
        <w:rPr>
          <w:rFonts w:asciiTheme="minorHAnsi" w:eastAsia="Book Antiqua" w:hAnsiTheme="minorHAnsi" w:cstheme="minorHAnsi"/>
          <w:spacing w:val="-8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Court</w:t>
      </w:r>
    </w:p>
    <w:p w14:paraId="03EF34D6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Assisted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trial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rev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rsi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g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illegal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eviction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of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tenant</w:t>
      </w:r>
    </w:p>
    <w:p w14:paraId="0ACAACBE" w14:textId="77777777" w:rsidR="00A84E72" w:rsidRPr="008962DD" w:rsidRDefault="00392A32" w:rsidP="008962DD">
      <w:pPr>
        <w:ind w:left="100" w:right="3051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Drafted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responded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to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compl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ints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discovery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qu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ts 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The</w:t>
      </w:r>
      <w:r w:rsidRPr="008962DD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New</w:t>
      </w:r>
      <w:r w:rsidRPr="008962DD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Y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ork</w:t>
      </w:r>
      <w:r w:rsidRPr="008962DD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Times</w:t>
      </w:r>
      <w:r w:rsidRPr="008962DD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b/>
          <w:sz w:val="22"/>
          <w:szCs w:val="22"/>
        </w:rPr>
        <w:t>Cor</w:t>
      </w:r>
      <w:r w:rsidRPr="008962DD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.,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New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York,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NY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(May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Aug.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2006) </w:t>
      </w:r>
      <w:r w:rsidRPr="008962DD">
        <w:rPr>
          <w:rFonts w:asciiTheme="minorHAnsi" w:hAnsiTheme="minorHAnsi" w:cstheme="minorHAnsi"/>
          <w:i/>
          <w:sz w:val="22"/>
          <w:szCs w:val="22"/>
        </w:rPr>
        <w:t>Summer</w:t>
      </w:r>
      <w:r w:rsidRPr="008962D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Intern,</w:t>
      </w:r>
      <w:r w:rsidRPr="008962DD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Law</w:t>
      </w:r>
      <w:r w:rsidRPr="008962DD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Depa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8962DD">
        <w:rPr>
          <w:rFonts w:asciiTheme="minorHAnsi" w:hAnsiTheme="minorHAnsi" w:cstheme="minorHAnsi"/>
          <w:i/>
          <w:sz w:val="22"/>
          <w:szCs w:val="22"/>
        </w:rPr>
        <w:t>tment</w:t>
      </w:r>
    </w:p>
    <w:p w14:paraId="1C51B4F1" w14:textId="77777777" w:rsidR="00A84E72" w:rsidRPr="008962DD" w:rsidRDefault="00392A32" w:rsidP="008962DD">
      <w:pPr>
        <w:spacing w:before="3"/>
        <w:ind w:left="100" w:right="618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Completed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international</w:t>
      </w:r>
      <w:r w:rsidRPr="008962DD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licensing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compilation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res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arched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reporters’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privilege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 photo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rights</w:t>
      </w:r>
    </w:p>
    <w:p w14:paraId="059732B5" w14:textId="77777777" w:rsidR="00A84E72" w:rsidRPr="008962DD" w:rsidRDefault="00392A32" w:rsidP="008962DD">
      <w:pPr>
        <w:spacing w:before="9"/>
        <w:ind w:left="100" w:right="2943"/>
        <w:jc w:val="both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Revised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freelance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con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racts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as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sisted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with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ditorial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closings </w:t>
      </w:r>
      <w:r w:rsidRPr="008962DD">
        <w:rPr>
          <w:rFonts w:asciiTheme="minorHAnsi" w:hAnsiTheme="minorHAnsi" w:cstheme="minorHAnsi"/>
          <w:b/>
          <w:sz w:val="22"/>
          <w:szCs w:val="22"/>
        </w:rPr>
        <w:t>World</w:t>
      </w:r>
      <w:r w:rsidRPr="008962D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Health</w:t>
      </w:r>
      <w:r w:rsidRPr="008962D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Organi</w:t>
      </w:r>
      <w:r w:rsidRPr="008962DD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8962DD">
        <w:rPr>
          <w:rFonts w:asciiTheme="minorHAnsi" w:hAnsiTheme="minorHAnsi" w:cstheme="minorHAnsi"/>
          <w:b/>
          <w:sz w:val="22"/>
          <w:szCs w:val="22"/>
        </w:rPr>
        <w:t>ation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Washin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g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ton,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D.C.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M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ay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–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July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 xml:space="preserve">2004) </w:t>
      </w:r>
      <w:r w:rsidRPr="008962DD">
        <w:rPr>
          <w:rFonts w:asciiTheme="minorHAnsi" w:hAnsiTheme="minorHAnsi" w:cstheme="minorHAnsi"/>
          <w:i/>
          <w:sz w:val="22"/>
          <w:szCs w:val="22"/>
        </w:rPr>
        <w:t>Research</w:t>
      </w:r>
      <w:r w:rsidRPr="008962D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C</w:t>
      </w:r>
      <w:r w:rsidRPr="008962DD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8962DD">
        <w:rPr>
          <w:rFonts w:asciiTheme="minorHAnsi" w:hAnsiTheme="minorHAnsi" w:cstheme="minorHAnsi"/>
          <w:i/>
          <w:sz w:val="22"/>
          <w:szCs w:val="22"/>
        </w:rPr>
        <w:t>nsultant,</w:t>
      </w:r>
      <w:r w:rsidRPr="008962D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Sus</w:t>
      </w:r>
      <w:r w:rsidRPr="008962DD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8962DD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i/>
          <w:sz w:val="22"/>
          <w:szCs w:val="22"/>
        </w:rPr>
        <w:t>inable</w:t>
      </w:r>
      <w:r w:rsidRPr="008962D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Development</w:t>
      </w:r>
      <w:r w:rsidRPr="008962D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Department</w:t>
      </w:r>
    </w:p>
    <w:p w14:paraId="1481033A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position w:val="1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Assessed</w:t>
      </w:r>
      <w:r w:rsidRPr="008962DD">
        <w:rPr>
          <w:rFonts w:asciiTheme="minorHAnsi" w:eastAsia="Book Antiqua" w:hAnsiTheme="minorHAnsi" w:cstheme="minorHAnsi"/>
          <w:spacing w:val="-10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public</w:t>
      </w:r>
      <w:r w:rsidRPr="008962DD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health-focused</w:t>
      </w:r>
      <w:r w:rsidRPr="008962DD">
        <w:rPr>
          <w:rFonts w:asciiTheme="minorHAnsi" w:eastAsia="Book Antiqua" w:hAnsiTheme="minorHAnsi" w:cstheme="minorHAnsi"/>
          <w:spacing w:val="-14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development</w:t>
      </w:r>
      <w:r w:rsidRPr="008962DD">
        <w:rPr>
          <w:rFonts w:asciiTheme="minorHAnsi" w:eastAsia="Book Antiqua" w:hAnsiTheme="minorHAnsi" w:cstheme="minorHAnsi"/>
          <w:spacing w:val="-13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plans</w:t>
      </w:r>
      <w:r w:rsidRPr="008962DD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Lat</w:t>
      </w:r>
      <w:r w:rsidRPr="008962DD">
        <w:rPr>
          <w:rFonts w:asciiTheme="minorHAnsi" w:eastAsia="Book Antiqua" w:hAnsiTheme="minorHAnsi" w:cstheme="minorHAnsi"/>
          <w:spacing w:val="-2"/>
          <w:position w:val="1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pacing w:val="-5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America</w:t>
      </w:r>
      <w:r w:rsidRPr="008962DD">
        <w:rPr>
          <w:rFonts w:asciiTheme="minorHAnsi" w:eastAsia="Book Antiqua" w:hAnsiTheme="minorHAnsi" w:cstheme="minorHAnsi"/>
          <w:spacing w:val="-7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3"/>
          <w:position w:val="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position w:val="1"/>
          <w:sz w:val="22"/>
          <w:szCs w:val="22"/>
        </w:rPr>
        <w:t>the</w:t>
      </w:r>
    </w:p>
    <w:p w14:paraId="346587C3" w14:textId="77777777" w:rsidR="00A84E72" w:rsidRPr="008962DD" w:rsidRDefault="00392A32" w:rsidP="008962DD">
      <w:pPr>
        <w:spacing w:before="7"/>
        <w:ind w:left="100"/>
        <w:rPr>
          <w:rFonts w:asciiTheme="minorHAnsi" w:eastAsia="Book Antiqua" w:hAnsiTheme="minorHAnsi" w:cstheme="minorHAnsi"/>
          <w:sz w:val="22"/>
          <w:szCs w:val="22"/>
        </w:rPr>
        <w:sectPr w:rsidR="00A84E72" w:rsidRPr="008962DD">
          <w:headerReference w:type="default" r:id="rId13"/>
          <w:pgSz w:w="12240" w:h="15840"/>
          <w:pgMar w:top="840" w:right="1200" w:bottom="280" w:left="1700" w:header="605" w:footer="0" w:gutter="0"/>
          <w:cols w:space="720"/>
        </w:sect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Caribbean</w:t>
      </w:r>
    </w:p>
    <w:p w14:paraId="36160674" w14:textId="77777777" w:rsidR="00A84E72" w:rsidRPr="008962DD" w:rsidRDefault="00A84E72" w:rsidP="008962D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60255FA" w14:textId="77777777" w:rsidR="00A84E72" w:rsidRPr="008962DD" w:rsidRDefault="00392A32" w:rsidP="008962DD">
      <w:pPr>
        <w:spacing w:before="19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Presented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review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of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ter-organization</w:t>
      </w:r>
      <w:r w:rsidRPr="008962DD">
        <w:rPr>
          <w:rFonts w:asciiTheme="minorHAnsi" w:eastAsia="Book Antiqua" w:hAnsiTheme="minorHAnsi" w:cstheme="minorHAnsi"/>
          <w:spacing w:val="-1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itiatives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to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Local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Urban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Development</w:t>
      </w:r>
    </w:p>
    <w:p w14:paraId="22A91663" w14:textId="77777777" w:rsidR="00A84E72" w:rsidRPr="008962DD" w:rsidRDefault="00392A32" w:rsidP="008962DD">
      <w:pPr>
        <w:spacing w:before="7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Unit</w:t>
      </w:r>
    </w:p>
    <w:p w14:paraId="4BCCA124" w14:textId="77777777" w:rsidR="00A84E72" w:rsidRPr="008962DD" w:rsidRDefault="00392A32" w:rsidP="008962DD">
      <w:pPr>
        <w:spacing w:before="1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Attended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conference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of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regional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health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minist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rs</w:t>
      </w:r>
    </w:p>
    <w:p w14:paraId="044EBF5E" w14:textId="77777777" w:rsidR="00A84E72" w:rsidRPr="008962DD" w:rsidRDefault="00392A32" w:rsidP="008962DD">
      <w:pPr>
        <w:spacing w:before="5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“Secularism</w:t>
      </w:r>
      <w:r w:rsidRPr="008962D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&amp;</w:t>
      </w:r>
      <w:r w:rsidRPr="008962D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Indian</w:t>
      </w:r>
      <w:r w:rsidRPr="008962D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Law”</w:t>
      </w:r>
      <w:r w:rsidRPr="008962D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Legal</w:t>
      </w:r>
      <w:r w:rsidRPr="008962D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b/>
          <w:sz w:val="22"/>
          <w:szCs w:val="22"/>
        </w:rPr>
        <w:t>Research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,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New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Delhi,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India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(Au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ust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2004)</w:t>
      </w:r>
    </w:p>
    <w:p w14:paraId="5C103218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i/>
          <w:sz w:val="22"/>
          <w:szCs w:val="22"/>
        </w:rPr>
        <w:t>Undergraduate</w:t>
      </w:r>
      <w:r w:rsidRPr="008962DD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Research</w:t>
      </w:r>
      <w:r w:rsidRPr="008962D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hAnsiTheme="minorHAnsi" w:cstheme="minorHAnsi"/>
          <w:i/>
          <w:sz w:val="22"/>
          <w:szCs w:val="22"/>
        </w:rPr>
        <w:t>Fellow</w:t>
      </w:r>
    </w:p>
    <w:p w14:paraId="745E9E5A" w14:textId="77777777" w:rsidR="00A84E72" w:rsidRPr="008962DD" w:rsidRDefault="00392A32" w:rsidP="008962DD">
      <w:pPr>
        <w:spacing w:before="2"/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Examined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secularism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religious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freedom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Indian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law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politics</w:t>
      </w:r>
    </w:p>
    <w:p w14:paraId="6CEDE884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pacing w:val="-10"/>
          <w:w w:val="8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Interviewed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leading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legal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scholars,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pra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titioners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and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Supreme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Court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Justice</w:t>
      </w:r>
    </w:p>
    <w:p w14:paraId="7DFDF9AC" w14:textId="77777777" w:rsidR="00A84E72" w:rsidRPr="008962DD" w:rsidRDefault="00392A32" w:rsidP="008962DD">
      <w:pPr>
        <w:ind w:left="100"/>
        <w:rPr>
          <w:rFonts w:asciiTheme="minorHAnsi" w:hAnsiTheme="minorHAnsi" w:cstheme="minorHAnsi"/>
          <w:sz w:val="22"/>
          <w:szCs w:val="22"/>
        </w:rPr>
      </w:pPr>
      <w:r w:rsidRPr="008962DD">
        <w:rPr>
          <w:rFonts w:asciiTheme="minorHAnsi" w:hAnsiTheme="minorHAnsi" w:cstheme="minorHAnsi"/>
          <w:b/>
          <w:sz w:val="22"/>
          <w:szCs w:val="22"/>
        </w:rPr>
        <w:t>AW</w:t>
      </w:r>
      <w:r w:rsidRPr="008962D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8962DD">
        <w:rPr>
          <w:rFonts w:asciiTheme="minorHAnsi" w:hAnsiTheme="minorHAnsi" w:cstheme="minorHAnsi"/>
          <w:b/>
          <w:sz w:val="22"/>
          <w:szCs w:val="22"/>
        </w:rPr>
        <w:t>RDS</w:t>
      </w:r>
    </w:p>
    <w:p w14:paraId="13604714" w14:textId="77777777" w:rsidR="00A84E72" w:rsidRPr="008962DD" w:rsidRDefault="00392A32" w:rsidP="008962DD">
      <w:pPr>
        <w:spacing w:before="8"/>
        <w:ind w:left="100" w:right="1881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Princeton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Center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for</w:t>
      </w:r>
      <w:r w:rsidRPr="008962DD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In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ernational</w:t>
      </w:r>
      <w:r w:rsidRPr="008962DD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eastAsia="Book Antiqua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Area</w:t>
      </w:r>
      <w:r w:rsidRPr="008962DD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Studies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Fellowship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(2004) Princeton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Woodrow</w:t>
      </w:r>
      <w:r w:rsidRPr="008962DD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Wilson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Traveli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g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Fellowship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(2004)</w:t>
      </w:r>
    </w:p>
    <w:p w14:paraId="6F938D06" w14:textId="77777777" w:rsidR="00A84E72" w:rsidRPr="008962DD" w:rsidRDefault="00392A32" w:rsidP="008962DD">
      <w:pPr>
        <w:ind w:left="100"/>
        <w:rPr>
          <w:rFonts w:asciiTheme="minorHAnsi" w:eastAsia="Book Antiqua" w:hAnsiTheme="minorHAnsi" w:cstheme="minorHAnsi"/>
          <w:sz w:val="22"/>
          <w:szCs w:val="22"/>
        </w:rPr>
      </w:pPr>
      <w:r w:rsidRPr="008962DD">
        <w:rPr>
          <w:rFonts w:asciiTheme="minorHAnsi" w:eastAsia="Book Antiqua" w:hAnsiTheme="minorHAnsi" w:cstheme="minorHAnsi"/>
          <w:sz w:val="22"/>
          <w:szCs w:val="22"/>
        </w:rPr>
        <w:t>Princeton</w:t>
      </w:r>
      <w:r w:rsidRPr="008962DD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South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Asia</w:t>
      </w:r>
      <w:r w:rsidRPr="008962DD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Studies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Depar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ment</w:t>
      </w:r>
      <w:r w:rsidRPr="008962DD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Singh</w:t>
      </w:r>
      <w:r w:rsidRPr="008962DD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Fellowship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(2004)</w:t>
      </w:r>
    </w:p>
    <w:p w14:paraId="0A961951" w14:textId="77777777" w:rsidR="00A84E72" w:rsidRPr="008962DD" w:rsidRDefault="00392A32" w:rsidP="008962DD">
      <w:pPr>
        <w:spacing w:before="6"/>
        <w:ind w:left="100"/>
        <w:rPr>
          <w:rFonts w:asciiTheme="minorHAnsi" w:eastAsia="Book Antiqua" w:hAnsiTheme="minorHAnsi" w:cstheme="minorHAnsi"/>
          <w:sz w:val="22"/>
          <w:szCs w:val="22"/>
        </w:rPr>
        <w:sectPr w:rsidR="00A84E72" w:rsidRPr="008962DD">
          <w:pgSz w:w="12240" w:h="15840"/>
          <w:pgMar w:top="840" w:right="1720" w:bottom="280" w:left="1700" w:header="605" w:footer="0" w:gutter="0"/>
          <w:cols w:space="720"/>
        </w:sectPr>
      </w:pPr>
      <w:r w:rsidRPr="008962DD">
        <w:rPr>
          <w:rFonts w:asciiTheme="minorHAnsi" w:hAnsiTheme="minorHAnsi" w:cstheme="minorHAnsi"/>
          <w:b/>
          <w:sz w:val="22"/>
          <w:szCs w:val="22"/>
        </w:rPr>
        <w:t>LANGUAGES</w:t>
      </w:r>
      <w:r w:rsidRPr="008962DD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Spanish</w:t>
      </w:r>
      <w:r w:rsidRPr="008962DD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pacing w:val="-1"/>
          <w:sz w:val="22"/>
          <w:szCs w:val="22"/>
        </w:rPr>
        <w:t>(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proficient);</w:t>
      </w:r>
      <w:r w:rsidRPr="008962DD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Hindi</w:t>
      </w:r>
      <w:r w:rsidRPr="008962DD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(co</w:t>
      </w:r>
      <w:r w:rsidRPr="008962DD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eastAsia="Book Antiqua" w:hAnsiTheme="minorHAnsi" w:cstheme="minorHAnsi"/>
          <w:sz w:val="22"/>
          <w:szCs w:val="22"/>
        </w:rPr>
        <w:t>versational)</w:t>
      </w:r>
    </w:p>
    <w:p w14:paraId="3B55EEE6" w14:textId="77777777" w:rsidR="00A84E72" w:rsidRPr="008962DD" w:rsidRDefault="00A84E72" w:rsidP="008962D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ABAC96A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1ACDDBE0" w14:textId="77777777" w:rsidR="00A84E72" w:rsidRPr="008962DD" w:rsidRDefault="00392A32" w:rsidP="008962DD">
      <w:pPr>
        <w:ind w:left="3663" w:right="384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AMITA</w:t>
      </w:r>
      <w:r w:rsidRPr="008962DD">
        <w:rPr>
          <w:rFonts w:asciiTheme="minorHAnsi" w:eastAsia="Palatino Linotype" w:hAnsiTheme="minorHAnsi" w:cstheme="minorHAnsi"/>
          <w:b/>
          <w:spacing w:val="-10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w w:val="99"/>
          <w:position w:val="1"/>
          <w:sz w:val="22"/>
          <w:szCs w:val="22"/>
        </w:rPr>
        <w:t>NAYAK</w:t>
      </w:r>
    </w:p>
    <w:p w14:paraId="6678D738" w14:textId="77777777" w:rsidR="00A84E72" w:rsidRPr="008962DD" w:rsidRDefault="00392A32" w:rsidP="008962DD">
      <w:pPr>
        <w:spacing w:before="3"/>
        <w:ind w:left="2152" w:right="233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4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Thompson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St.,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Apartment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3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NY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100</w:t>
      </w:r>
      <w:r w:rsidRPr="008962DD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1</w:t>
      </w:r>
      <w:r w:rsidRPr="008962DD">
        <w:rPr>
          <w:rFonts w:asciiTheme="minorHAnsi" w:eastAsia="Palatino Linotype" w:hAnsiTheme="minorHAnsi" w:cstheme="minorHAnsi"/>
          <w:w w:val="99"/>
          <w:sz w:val="22"/>
          <w:szCs w:val="22"/>
        </w:rPr>
        <w:t>2</w:t>
      </w:r>
    </w:p>
    <w:p w14:paraId="44E57E0C" w14:textId="77777777" w:rsidR="00A84E72" w:rsidRPr="008962DD" w:rsidRDefault="00392A32" w:rsidP="008962DD">
      <w:pPr>
        <w:ind w:left="2431" w:right="261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Email: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14">
        <w:r w:rsidRPr="008962DD">
          <w:rPr>
            <w:rFonts w:asciiTheme="minorHAnsi" w:eastAsia="Palatino Linotype" w:hAnsiTheme="minorHAnsi" w:cstheme="minorHAnsi"/>
            <w:color w:val="0000FF"/>
            <w:sz w:val="22"/>
            <w:szCs w:val="22"/>
            <w:u w:color="0000FF"/>
          </w:rPr>
          <w:t>ana</w:t>
        </w:r>
        <w:r w:rsidRPr="008962DD">
          <w:rPr>
            <w:rFonts w:asciiTheme="minorHAnsi" w:eastAsia="Palatino Linotype" w:hAnsiTheme="minorHAnsi" w:cstheme="minorHAnsi"/>
            <w:color w:val="0000FF"/>
            <w:spacing w:val="-1"/>
            <w:sz w:val="22"/>
            <w:szCs w:val="22"/>
            <w:u w:color="0000FF"/>
          </w:rPr>
          <w:t>y</w:t>
        </w:r>
        <w:r w:rsidRPr="008962DD">
          <w:rPr>
            <w:rFonts w:asciiTheme="minorHAnsi" w:eastAsia="Palatino Linotype" w:hAnsiTheme="minorHAnsi" w:cstheme="minorHAnsi"/>
            <w:color w:val="0000FF"/>
            <w:sz w:val="22"/>
            <w:szCs w:val="22"/>
            <w:u w:color="0000FF"/>
          </w:rPr>
          <w:t>ak@yahoo.com</w:t>
        </w:r>
      </w:hyperlink>
      <w:r w:rsidRPr="008962DD">
        <w:rPr>
          <w:rFonts w:asciiTheme="minorHAnsi" w:eastAsia="Palatino Linotype" w:hAnsiTheme="minorHAnsi" w:cstheme="minorHAnsi"/>
          <w:color w:val="0000FF"/>
          <w:spacing w:val="-1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color w:val="000000"/>
          <w:sz w:val="22"/>
          <w:szCs w:val="22"/>
        </w:rPr>
        <w:t>Phone:</w:t>
      </w:r>
      <w:r w:rsidRPr="008962DD">
        <w:rPr>
          <w:rFonts w:asciiTheme="minorHAnsi" w:eastAsia="Palatino Linotype" w:hAnsiTheme="minorHAnsi" w:cstheme="minorHAnsi"/>
          <w:color w:val="000000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9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13</w:t>
      </w:r>
      <w:r w:rsidRPr="008962DD">
        <w:rPr>
          <w:rFonts w:asciiTheme="minorHAnsi" w:eastAsia="Palatino Linotype" w:hAnsiTheme="minorHAnsi" w:cstheme="minorHAnsi"/>
          <w:color w:val="000000"/>
          <w:w w:val="99"/>
          <w:sz w:val="22"/>
          <w:szCs w:val="22"/>
        </w:rPr>
        <w:t>‐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8</w:t>
      </w:r>
      <w:r w:rsidRPr="008962DD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color w:val="000000"/>
          <w:w w:val="99"/>
          <w:sz w:val="22"/>
          <w:szCs w:val="22"/>
        </w:rPr>
        <w:t>‐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5</w:t>
      </w:r>
      <w:r w:rsidRPr="008962DD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5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44</w:t>
      </w:r>
    </w:p>
    <w:p w14:paraId="3321721E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523C7FC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EDUCATION</w:t>
      </w:r>
    </w:p>
    <w:p w14:paraId="68BBD547" w14:textId="77777777" w:rsidR="00A84E72" w:rsidRPr="008962DD" w:rsidRDefault="00392A32" w:rsidP="008962DD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rv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rd</w:t>
      </w:r>
      <w:r w:rsidRPr="008962DD">
        <w:rPr>
          <w:rFonts w:asciiTheme="minorHAnsi" w:eastAsia="Palatino Linotype" w:hAnsiTheme="minorHAnsi" w:cstheme="minorHAnsi"/>
          <w:b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School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J.D.,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June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008</w:t>
      </w:r>
    </w:p>
    <w:p w14:paraId="08F1F09E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Activities: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uth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Asian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Students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Association,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Co‐Presi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ent;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Commi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Sports</w:t>
      </w:r>
    </w:p>
    <w:p w14:paraId="44A89F7C" w14:textId="77777777" w:rsidR="00A84E72" w:rsidRPr="008962DD" w:rsidRDefault="00392A32" w:rsidP="008962DD">
      <w:pPr>
        <w:ind w:left="279" w:right="35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Enter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ainment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Law,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tertainme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Committee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Chair;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Har</w:t>
      </w:r>
      <w:r w:rsidRPr="008962DD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v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ard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Hu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Rights</w:t>
      </w:r>
      <w:r w:rsidRPr="008962DD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Journal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w w:val="99"/>
          <w:sz w:val="22"/>
          <w:szCs w:val="22"/>
        </w:rPr>
        <w:t>Member</w:t>
      </w:r>
    </w:p>
    <w:p w14:paraId="13FB39D5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Princeton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University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B.A.,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magna</w:t>
      </w:r>
      <w:r w:rsidRPr="008962DD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8962DD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laude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Distinction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Economics,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May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5</w:t>
      </w:r>
    </w:p>
    <w:p w14:paraId="27E6556E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Awards: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Center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rnational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Area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ies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Fellowship;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Woodr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Wilson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aveling</w:t>
      </w:r>
    </w:p>
    <w:p w14:paraId="4A682784" w14:textId="77777777" w:rsidR="00A84E72" w:rsidRPr="008962DD" w:rsidRDefault="00392A32" w:rsidP="008962DD">
      <w:pPr>
        <w:ind w:left="321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Fellowship;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South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Studies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partment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Singh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Fellowship</w:t>
      </w:r>
    </w:p>
    <w:p w14:paraId="18C0C288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Activities: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uth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Asian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Society,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demic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Acti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Chair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Secretary;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Student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Government</w:t>
      </w:r>
    </w:p>
    <w:p w14:paraId="35F38B23" w14:textId="77777777" w:rsidR="00A84E72" w:rsidRPr="008962DD" w:rsidRDefault="00392A32" w:rsidP="008962DD">
      <w:pPr>
        <w:ind w:left="321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Council,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eta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;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Whitestone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hool,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Elementary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school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tutor</w:t>
      </w:r>
    </w:p>
    <w:p w14:paraId="5B2D8C3D" w14:textId="77777777" w:rsidR="00A84E72" w:rsidRPr="008962DD" w:rsidRDefault="00A84E72" w:rsidP="008962D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D69E7C8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62EDEBE0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EXPERIENCE</w:t>
      </w:r>
    </w:p>
    <w:p w14:paraId="5C7ED2E7" w14:textId="77777777" w:rsidR="00A84E72" w:rsidRPr="008962DD" w:rsidRDefault="00392A32" w:rsidP="008962DD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Boxer,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Wel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fleet</w:t>
      </w:r>
      <w:r w:rsidRPr="008962DD">
        <w:rPr>
          <w:rFonts w:asciiTheme="minorHAnsi" w:eastAsia="Palatino Linotype" w:hAnsiTheme="minorHAnsi" w:cstheme="minorHAnsi"/>
          <w:b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and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K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aemer,</w:t>
      </w:r>
      <w:r w:rsidRPr="008962DD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LLP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NY                                                    </w:t>
      </w:r>
      <w:r w:rsidRPr="008962DD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00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–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esent</w:t>
      </w:r>
    </w:p>
    <w:p w14:paraId="086DE2A7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Litigation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soc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ate</w:t>
      </w:r>
    </w:p>
    <w:p w14:paraId="7A9CE85F" w14:textId="77777777" w:rsidR="00A84E72" w:rsidRPr="008962DD" w:rsidRDefault="00392A32" w:rsidP="008962DD">
      <w:pPr>
        <w:spacing w:before="1"/>
        <w:ind w:left="100" w:right="65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Represent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variety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litigation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matters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includ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employment,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tie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and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copyright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disputes,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credit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card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industry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antitrust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litigation,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FCC‐regu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la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tory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actions.</w:t>
      </w:r>
    </w:p>
    <w:p w14:paraId="708B7E31" w14:textId="77777777" w:rsidR="00A84E72" w:rsidRPr="008962DD" w:rsidRDefault="00392A32" w:rsidP="008962DD">
      <w:pPr>
        <w:ind w:left="422" w:right="486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962D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Assisted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depositions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preparation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internal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corporate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w w:val="99"/>
          <w:sz w:val="22"/>
          <w:szCs w:val="22"/>
        </w:rPr>
        <w:t>vestigations</w:t>
      </w:r>
    </w:p>
    <w:p w14:paraId="32751D68" w14:textId="77777777" w:rsidR="00A84E72" w:rsidRPr="008962DD" w:rsidRDefault="00392A32" w:rsidP="008962DD">
      <w:pPr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fede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grand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jury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investigations.</w:t>
      </w:r>
    </w:p>
    <w:p w14:paraId="51F5DF25" w14:textId="77777777" w:rsidR="00A84E72" w:rsidRPr="008962DD" w:rsidRDefault="00392A32" w:rsidP="008962DD">
      <w:pPr>
        <w:tabs>
          <w:tab w:val="left" w:pos="820"/>
        </w:tabs>
        <w:ind w:left="820" w:right="798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z w:val="22"/>
          <w:szCs w:val="22"/>
        </w:rPr>
        <w:tab/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Coordinated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nal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z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document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producti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inte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rogatory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subpoena responses.</w:t>
      </w:r>
    </w:p>
    <w:p w14:paraId="607E6967" w14:textId="77777777" w:rsidR="00A84E72" w:rsidRPr="008962DD" w:rsidRDefault="00392A32" w:rsidP="008962DD">
      <w:pPr>
        <w:spacing w:before="1"/>
        <w:ind w:left="4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962D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Participated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settlem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negoti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tions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Connecticut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Attorneys</w:t>
      </w:r>
    </w:p>
    <w:p w14:paraId="6C9E81E3" w14:textId="77777777" w:rsidR="00A84E72" w:rsidRPr="008962DD" w:rsidRDefault="00392A32" w:rsidP="008962DD">
      <w:pPr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General.</w:t>
      </w:r>
    </w:p>
    <w:p w14:paraId="17E9C9C5" w14:textId="77777777" w:rsidR="00A84E72" w:rsidRPr="008962DD" w:rsidRDefault="00392A32" w:rsidP="008962DD">
      <w:pPr>
        <w:ind w:left="4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962D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Secured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litical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asylum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former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teacher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Tibet.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Authored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all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submissions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7EEE380B" w14:textId="77777777" w:rsidR="00A84E72" w:rsidRPr="008962DD" w:rsidRDefault="00392A32" w:rsidP="008962DD">
      <w:pPr>
        <w:ind w:left="784" w:right="985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Department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Homeland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Security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represented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before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Heari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w w:val="99"/>
          <w:sz w:val="22"/>
          <w:szCs w:val="22"/>
        </w:rPr>
        <w:t>Officer.</w:t>
      </w:r>
    </w:p>
    <w:p w14:paraId="13E90804" w14:textId="77777777" w:rsidR="00A84E72" w:rsidRPr="008962DD" w:rsidRDefault="00392A32" w:rsidP="008962DD">
      <w:pPr>
        <w:ind w:left="4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962D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Served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sociate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represen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tive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firm’s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Pro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Bono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Committee.</w:t>
      </w:r>
    </w:p>
    <w:p w14:paraId="6DE54B68" w14:textId="77777777" w:rsidR="00A84E72" w:rsidRPr="008962DD" w:rsidRDefault="00A84E72" w:rsidP="008962D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8AB957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le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&amp;</w:t>
      </w:r>
      <w:r w:rsidRPr="008962DD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Dor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Services</w:t>
      </w:r>
      <w:r w:rsidRPr="008962DD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Cente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Jamaica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Plain,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Fall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2007</w:t>
      </w:r>
    </w:p>
    <w:p w14:paraId="34F4E917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Student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Advoca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e,</w:t>
      </w:r>
      <w:r w:rsidRPr="008962DD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Ho</w:t>
      </w:r>
      <w:r w:rsidRPr="008962DD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u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si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Litigation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Clinic</w:t>
      </w:r>
    </w:p>
    <w:p w14:paraId="329EF0D2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Represented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low‐income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greater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Boston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area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landlor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‐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tena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litigation.</w:t>
      </w:r>
    </w:p>
    <w:p w14:paraId="16897D7C" w14:textId="77777777" w:rsidR="00A84E72" w:rsidRPr="008962DD" w:rsidRDefault="00392A32" w:rsidP="008962DD">
      <w:pPr>
        <w:spacing w:before="1"/>
        <w:ind w:left="100" w:right="64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won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discovery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motion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Housing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Court.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Assi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trial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reversing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eviction 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tenant.</w:t>
      </w:r>
    </w:p>
    <w:p w14:paraId="339FC5AE" w14:textId="77777777" w:rsidR="00A84E72" w:rsidRPr="008962DD" w:rsidRDefault="00A84E72" w:rsidP="008962D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6F7091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Children’s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Rights</w:t>
      </w:r>
      <w:r w:rsidRPr="008962DD">
        <w:rPr>
          <w:rFonts w:asciiTheme="minorHAnsi" w:eastAsia="Palatino Linotype" w:hAnsiTheme="minorHAnsi" w:cstheme="minorHAnsi"/>
          <w:b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Project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Delhi,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India           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Summer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7</w:t>
      </w:r>
    </w:p>
    <w:p w14:paraId="353E21AD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Intern</w:t>
      </w:r>
    </w:p>
    <w:p w14:paraId="2B9EA9C3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Conducted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juvenile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justice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field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research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local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courts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police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stations.</w:t>
      </w:r>
      <w:r w:rsidRPr="008962DD">
        <w:rPr>
          <w:rFonts w:asciiTheme="minorHAnsi" w:eastAsia="Palatino Linotype" w:hAnsiTheme="minorHAnsi" w:cstheme="minorHAnsi"/>
          <w:spacing w:val="4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</w:t>
      </w:r>
    </w:p>
    <w:p w14:paraId="00E3755C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interviews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defen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ants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victims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crime.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Attended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Juvenile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ice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Board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proceedings.</w:t>
      </w:r>
    </w:p>
    <w:p w14:paraId="311A03E5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E1427E2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The</w:t>
      </w:r>
      <w:r w:rsidRPr="008962DD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w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Yo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rk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Times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Corp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NY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ummer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2006</w:t>
      </w:r>
    </w:p>
    <w:p w14:paraId="764AD736" w14:textId="77777777" w:rsidR="00A84E72" w:rsidRPr="008962DD" w:rsidRDefault="00392A32" w:rsidP="008962DD">
      <w:pPr>
        <w:spacing w:before="2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Summ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Intern,</w:t>
      </w:r>
      <w:r w:rsidRPr="008962DD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Dep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rtment</w:t>
      </w:r>
    </w:p>
    <w:p w14:paraId="302F2D80" w14:textId="77777777" w:rsidR="00A84E72" w:rsidRPr="008962DD" w:rsidRDefault="00392A32" w:rsidP="008962DD">
      <w:pPr>
        <w:ind w:left="100" w:right="544"/>
        <w:rPr>
          <w:rFonts w:asciiTheme="minorHAnsi" w:eastAsia="Palatino Linotype" w:hAnsiTheme="minorHAnsi" w:cstheme="minorHAnsi"/>
          <w:sz w:val="22"/>
          <w:szCs w:val="22"/>
        </w:rPr>
        <w:sectPr w:rsidR="00A84E72" w:rsidRPr="008962DD">
          <w:headerReference w:type="default" r:id="rId15"/>
          <w:pgSz w:w="12240" w:h="15840"/>
          <w:pgMar w:top="840" w:right="1160" w:bottom="280" w:left="1340" w:header="605" w:footer="0" w:gutter="0"/>
          <w:cols w:space="720"/>
        </w:sect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Completed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international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licensing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compilation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researched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reporters’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privilege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photo rights.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Revised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freelance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contracts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assisted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wi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editorial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closings.</w:t>
      </w:r>
    </w:p>
    <w:p w14:paraId="1CF15D25" w14:textId="77777777" w:rsidR="00A84E72" w:rsidRPr="008962DD" w:rsidRDefault="00A84E72" w:rsidP="008962D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28F1F84" w14:textId="77777777" w:rsidR="00A84E72" w:rsidRPr="008962DD" w:rsidRDefault="00392A32" w:rsidP="008962DD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World</w:t>
      </w:r>
      <w:r w:rsidRPr="008962DD">
        <w:rPr>
          <w:rFonts w:asciiTheme="minorHAnsi" w:eastAsia="Palatino Linotype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-1"/>
          <w:position w:val="1"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1"/>
          <w:position w:val="1"/>
          <w:sz w:val="22"/>
          <w:szCs w:val="22"/>
        </w:rPr>
        <w:t>ealt</w:t>
      </w:r>
      <w:r w:rsidRPr="008962DD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Organization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14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>Wash</w:t>
      </w:r>
      <w:r w:rsidRPr="008962DD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>gton,</w:t>
      </w:r>
      <w:r w:rsidRPr="008962DD">
        <w:rPr>
          <w:rFonts w:asciiTheme="minorHAnsi" w:eastAsia="Palatino Linotype" w:hAnsiTheme="minorHAnsi" w:cstheme="minorHAnsi"/>
          <w:spacing w:val="-11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>D.</w:t>
      </w:r>
      <w:r w:rsidRPr="008962DD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C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>.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      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1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>Summer</w:t>
      </w:r>
      <w:r w:rsidRPr="008962DD">
        <w:rPr>
          <w:rFonts w:asciiTheme="minorHAnsi" w:eastAsia="Palatino Linotype" w:hAnsiTheme="minorHAnsi" w:cstheme="minorHAnsi"/>
          <w:spacing w:val="-8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>20</w:t>
      </w:r>
      <w:r w:rsidRPr="008962DD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0</w:t>
      </w:r>
      <w:r w:rsidRPr="008962DD">
        <w:rPr>
          <w:rFonts w:asciiTheme="minorHAnsi" w:eastAsia="Palatino Linotype" w:hAnsiTheme="minorHAnsi" w:cstheme="minorHAnsi"/>
          <w:position w:val="1"/>
          <w:sz w:val="22"/>
          <w:szCs w:val="22"/>
        </w:rPr>
        <w:t>4</w:t>
      </w:r>
    </w:p>
    <w:p w14:paraId="77B90B4D" w14:textId="77777777" w:rsidR="00A84E72" w:rsidRPr="008962DD" w:rsidRDefault="00392A32" w:rsidP="008962DD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Res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ch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Co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sultant,</w:t>
      </w:r>
      <w:r w:rsidRPr="008962DD">
        <w:rPr>
          <w:rFonts w:asciiTheme="minorHAnsi" w:eastAsia="Palatino Linotype" w:hAnsiTheme="minorHAnsi" w:cstheme="minorHAnsi"/>
          <w:i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Sus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ainable</w:t>
      </w:r>
      <w:r w:rsidRPr="008962DD">
        <w:rPr>
          <w:rFonts w:asciiTheme="minorHAnsi" w:eastAsia="Palatino Linotype" w:hAnsiTheme="minorHAnsi" w:cstheme="minorHAnsi"/>
          <w:i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Development</w:t>
      </w:r>
      <w:r w:rsidRPr="008962DD">
        <w:rPr>
          <w:rFonts w:asciiTheme="minorHAnsi" w:eastAsia="Palatino Linotype" w:hAnsiTheme="minorHAnsi" w:cstheme="minorHAnsi"/>
          <w:i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Department</w:t>
      </w:r>
    </w:p>
    <w:p w14:paraId="10F38F06" w14:textId="77777777" w:rsidR="00A84E72" w:rsidRPr="008962DD" w:rsidRDefault="00392A32" w:rsidP="008962DD">
      <w:pPr>
        <w:spacing w:before="1"/>
        <w:ind w:left="120" w:right="7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Assessed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public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health‐focused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dev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lopment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plans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Latin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America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Caribbean.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Presen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ed review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ter‐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organization</w:t>
      </w:r>
      <w:r w:rsidRPr="008962DD">
        <w:rPr>
          <w:rFonts w:asciiTheme="minorHAnsi" w:eastAsia="Palatino Linotype" w:hAnsiTheme="minorHAnsi" w:cstheme="minorHAnsi"/>
          <w:spacing w:val="-1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initiatives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Local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Urban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Development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Unit.</w:t>
      </w:r>
    </w:p>
    <w:p w14:paraId="6AC28B01" w14:textId="77777777" w:rsidR="00A84E72" w:rsidRPr="008962DD" w:rsidRDefault="00A84E72" w:rsidP="008962D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45B9D8C" w14:textId="77777777" w:rsidR="00A84E72" w:rsidRPr="008962DD" w:rsidRDefault="00392A32" w:rsidP="008962DD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Princeton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University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South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Asia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Studies</w:t>
      </w:r>
      <w:r w:rsidRPr="008962DD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Department,</w:t>
      </w:r>
      <w:r w:rsidRPr="008962DD">
        <w:rPr>
          <w:rFonts w:asciiTheme="minorHAnsi" w:eastAsia="Palatino Linotype" w:hAnsiTheme="minorHAnsi" w:cstheme="minorHAnsi"/>
          <w:b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Delhi,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India                </w:t>
      </w:r>
      <w:r w:rsidRPr="008962DD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August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2004</w:t>
      </w:r>
    </w:p>
    <w:p w14:paraId="09B7EB30" w14:textId="77777777" w:rsidR="00A84E72" w:rsidRPr="008962DD" w:rsidRDefault="00392A32" w:rsidP="008962DD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Undergradu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te</w:t>
      </w:r>
      <w:r w:rsidRPr="008962DD">
        <w:rPr>
          <w:rFonts w:asciiTheme="minorHAnsi" w:eastAsia="Palatino Linotype" w:hAnsiTheme="minorHAnsi" w:cstheme="minorHAnsi"/>
          <w:i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ch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Fellow</w:t>
      </w:r>
    </w:p>
    <w:p w14:paraId="6FC6566B" w14:textId="77777777" w:rsidR="00A84E72" w:rsidRPr="008962DD" w:rsidRDefault="00392A32" w:rsidP="008962DD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Conducted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‐site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research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secularism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religi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us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freedom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Indian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politics.</w:t>
      </w:r>
    </w:p>
    <w:p w14:paraId="26EE39BD" w14:textId="77777777" w:rsidR="00A84E72" w:rsidRPr="008962DD" w:rsidRDefault="00392A32" w:rsidP="008962DD">
      <w:pPr>
        <w:ind w:left="1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Interviewed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leading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scholars,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practitioners,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 Supreme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Court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Justice.</w:t>
      </w:r>
    </w:p>
    <w:p w14:paraId="1C29CCAC" w14:textId="77777777" w:rsidR="00A84E72" w:rsidRPr="008962DD" w:rsidRDefault="00A84E72" w:rsidP="008962DD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A9DA121" w14:textId="77777777" w:rsidR="00A84E72" w:rsidRPr="008962DD" w:rsidRDefault="00392A32" w:rsidP="008962DD">
      <w:pPr>
        <w:ind w:left="120"/>
        <w:rPr>
          <w:rFonts w:asciiTheme="minorHAnsi" w:eastAsia="Palatino Linotype" w:hAnsiTheme="minorHAnsi" w:cstheme="minorHAnsi"/>
          <w:sz w:val="22"/>
          <w:szCs w:val="22"/>
        </w:rPr>
        <w:sectPr w:rsidR="00A84E72" w:rsidRPr="008962DD">
          <w:pgSz w:w="12240" w:h="15840"/>
          <w:pgMar w:top="840" w:right="1100" w:bottom="280" w:left="1320" w:header="605" w:footer="0" w:gutter="0"/>
          <w:cols w:space="720"/>
        </w:sect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LANGUAGES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Spanish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(proficien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);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Hindi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(conversational)</w:t>
      </w:r>
    </w:p>
    <w:p w14:paraId="5C3B1CC5" w14:textId="77777777" w:rsidR="00A84E72" w:rsidRPr="008962DD" w:rsidRDefault="00A84E72" w:rsidP="008962D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CB8ABB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3596079E" w14:textId="77777777" w:rsidR="00A84E72" w:rsidRPr="008962DD" w:rsidRDefault="00392A32" w:rsidP="008962DD">
      <w:pPr>
        <w:ind w:left="3663" w:right="390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AMITA</w:t>
      </w:r>
      <w:r w:rsidRPr="008962DD">
        <w:rPr>
          <w:rFonts w:asciiTheme="minorHAnsi" w:eastAsia="Palatino Linotype" w:hAnsiTheme="minorHAnsi" w:cstheme="minorHAnsi"/>
          <w:b/>
          <w:spacing w:val="-10"/>
          <w:position w:val="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w w:val="99"/>
          <w:position w:val="1"/>
          <w:sz w:val="22"/>
          <w:szCs w:val="22"/>
        </w:rPr>
        <w:t>NAYAK</w:t>
      </w:r>
    </w:p>
    <w:p w14:paraId="57AF1083" w14:textId="77777777" w:rsidR="00A84E72" w:rsidRPr="008962DD" w:rsidRDefault="00392A32" w:rsidP="008962DD">
      <w:pPr>
        <w:spacing w:before="3"/>
        <w:ind w:left="2152" w:right="2393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4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Thompson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St.,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Apartment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3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NY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w w:val="99"/>
          <w:sz w:val="22"/>
          <w:szCs w:val="22"/>
        </w:rPr>
        <w:t>100</w:t>
      </w:r>
      <w:r w:rsidRPr="008962DD">
        <w:rPr>
          <w:rFonts w:asciiTheme="minorHAnsi" w:eastAsia="Palatino Linotype" w:hAnsiTheme="minorHAnsi" w:cstheme="minorHAnsi"/>
          <w:spacing w:val="-1"/>
          <w:w w:val="99"/>
          <w:sz w:val="22"/>
          <w:szCs w:val="22"/>
        </w:rPr>
        <w:t>1</w:t>
      </w:r>
      <w:r w:rsidRPr="008962DD">
        <w:rPr>
          <w:rFonts w:asciiTheme="minorHAnsi" w:eastAsia="Palatino Linotype" w:hAnsiTheme="minorHAnsi" w:cstheme="minorHAnsi"/>
          <w:w w:val="99"/>
          <w:sz w:val="22"/>
          <w:szCs w:val="22"/>
        </w:rPr>
        <w:t>2</w:t>
      </w:r>
    </w:p>
    <w:p w14:paraId="721962CE" w14:textId="77777777" w:rsidR="00A84E72" w:rsidRPr="008962DD" w:rsidRDefault="00392A32" w:rsidP="008962DD">
      <w:pPr>
        <w:ind w:left="2431" w:right="2671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Email: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color w:val="0000FF"/>
          <w:spacing w:val="-54"/>
          <w:sz w:val="22"/>
          <w:szCs w:val="22"/>
        </w:rPr>
        <w:t xml:space="preserve"> </w:t>
      </w:r>
      <w:hyperlink r:id="rId16">
        <w:r w:rsidRPr="008962DD">
          <w:rPr>
            <w:rFonts w:asciiTheme="minorHAnsi" w:eastAsia="Palatino Linotype" w:hAnsiTheme="minorHAnsi" w:cstheme="minorHAnsi"/>
            <w:color w:val="0000FF"/>
            <w:sz w:val="22"/>
            <w:szCs w:val="22"/>
            <w:u w:color="0000FF"/>
          </w:rPr>
          <w:t>ana</w:t>
        </w:r>
        <w:r w:rsidRPr="008962DD">
          <w:rPr>
            <w:rFonts w:asciiTheme="minorHAnsi" w:eastAsia="Palatino Linotype" w:hAnsiTheme="minorHAnsi" w:cstheme="minorHAnsi"/>
            <w:color w:val="0000FF"/>
            <w:spacing w:val="-1"/>
            <w:sz w:val="22"/>
            <w:szCs w:val="22"/>
            <w:u w:color="0000FF"/>
          </w:rPr>
          <w:t>y</w:t>
        </w:r>
        <w:r w:rsidRPr="008962DD">
          <w:rPr>
            <w:rFonts w:asciiTheme="minorHAnsi" w:eastAsia="Palatino Linotype" w:hAnsiTheme="minorHAnsi" w:cstheme="minorHAnsi"/>
            <w:color w:val="0000FF"/>
            <w:sz w:val="22"/>
            <w:szCs w:val="22"/>
            <w:u w:color="0000FF"/>
          </w:rPr>
          <w:t>ak@yahoo.com</w:t>
        </w:r>
      </w:hyperlink>
      <w:r w:rsidRPr="008962DD">
        <w:rPr>
          <w:rFonts w:asciiTheme="minorHAnsi" w:eastAsia="Palatino Linotype" w:hAnsiTheme="minorHAnsi" w:cstheme="minorHAnsi"/>
          <w:color w:val="0000FF"/>
          <w:spacing w:val="-1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color w:val="000000"/>
          <w:sz w:val="22"/>
          <w:szCs w:val="22"/>
        </w:rPr>
        <w:t>Phone:</w:t>
      </w:r>
      <w:r w:rsidRPr="008962DD">
        <w:rPr>
          <w:rFonts w:asciiTheme="minorHAnsi" w:eastAsia="Palatino Linotype" w:hAnsiTheme="minorHAnsi" w:cstheme="minorHAnsi"/>
          <w:color w:val="000000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9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13</w:t>
      </w:r>
      <w:r w:rsidRPr="008962DD">
        <w:rPr>
          <w:rFonts w:asciiTheme="minorHAnsi" w:eastAsia="Palatino Linotype" w:hAnsiTheme="minorHAnsi" w:cstheme="minorHAnsi"/>
          <w:color w:val="000000"/>
          <w:w w:val="99"/>
          <w:sz w:val="22"/>
          <w:szCs w:val="22"/>
        </w:rPr>
        <w:t>‐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8</w:t>
      </w:r>
      <w:r w:rsidRPr="008962DD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color w:val="000000"/>
          <w:w w:val="99"/>
          <w:sz w:val="22"/>
          <w:szCs w:val="22"/>
        </w:rPr>
        <w:t>‐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5</w:t>
      </w:r>
      <w:r w:rsidRPr="008962DD">
        <w:rPr>
          <w:rFonts w:asciiTheme="minorHAnsi" w:eastAsia="Palatino Linotype" w:hAnsiTheme="minorHAnsi" w:cstheme="minorHAnsi"/>
          <w:color w:val="000000"/>
          <w:spacing w:val="-1"/>
          <w:w w:val="99"/>
          <w:sz w:val="22"/>
          <w:szCs w:val="22"/>
        </w:rPr>
        <w:t>5</w:t>
      </w:r>
      <w:r w:rsidRPr="008962DD">
        <w:rPr>
          <w:rFonts w:asciiTheme="minorHAnsi" w:eastAsia="Palatino Linotype" w:hAnsiTheme="minorHAnsi" w:cstheme="minorHAnsi"/>
          <w:color w:val="000000"/>
          <w:spacing w:val="1"/>
          <w:w w:val="99"/>
          <w:sz w:val="22"/>
          <w:szCs w:val="22"/>
        </w:rPr>
        <w:t>44</w:t>
      </w:r>
    </w:p>
    <w:p w14:paraId="52F06448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B440A47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EXPERIENCE</w:t>
      </w:r>
    </w:p>
    <w:p w14:paraId="2C4B23C1" w14:textId="77777777" w:rsidR="00A84E72" w:rsidRPr="008962DD" w:rsidRDefault="00392A32" w:rsidP="008962DD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Boxer,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Wel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l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fleet</w:t>
      </w:r>
      <w:r w:rsidRPr="008962DD">
        <w:rPr>
          <w:rFonts w:asciiTheme="minorHAnsi" w:eastAsia="Palatino Linotype" w:hAnsiTheme="minorHAnsi" w:cstheme="minorHAnsi"/>
          <w:b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and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K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aemer,</w:t>
      </w:r>
      <w:r w:rsidRPr="008962DD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LLP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NY                                                    </w:t>
      </w:r>
      <w:r w:rsidRPr="008962DD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00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8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–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P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esent</w:t>
      </w:r>
    </w:p>
    <w:p w14:paraId="59A7748F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Litigation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soc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ate</w:t>
      </w:r>
    </w:p>
    <w:p w14:paraId="082F7CCD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Represent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variety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litigation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matters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includ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employment,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tie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and</w:t>
      </w:r>
    </w:p>
    <w:p w14:paraId="20D378B3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copyright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disputes,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credit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card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industry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antitrust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litigation,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FCC‐regu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la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tory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actions.</w:t>
      </w:r>
    </w:p>
    <w:p w14:paraId="6BCA35A7" w14:textId="77777777" w:rsidR="00A84E72" w:rsidRPr="008962DD" w:rsidRDefault="00392A32" w:rsidP="008962DD">
      <w:pPr>
        <w:tabs>
          <w:tab w:val="left" w:pos="820"/>
        </w:tabs>
        <w:ind w:left="820" w:right="540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z w:val="22"/>
          <w:szCs w:val="22"/>
        </w:rPr>
        <w:tab/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Assisted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depositions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preparation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internal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corporate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vestigations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fede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grand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jury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investigations.</w:t>
      </w:r>
    </w:p>
    <w:p w14:paraId="47794493" w14:textId="77777777" w:rsidR="00A84E72" w:rsidRPr="008962DD" w:rsidRDefault="00392A32" w:rsidP="008962DD">
      <w:pPr>
        <w:tabs>
          <w:tab w:val="left" w:pos="820"/>
        </w:tabs>
        <w:spacing w:before="1"/>
        <w:ind w:left="820" w:right="858" w:hanging="3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>•</w:t>
      </w:r>
      <w:r w:rsidRPr="008962DD">
        <w:rPr>
          <w:rFonts w:asciiTheme="minorHAnsi" w:eastAsia="Verdana" w:hAnsiTheme="minorHAnsi" w:cstheme="minorHAnsi"/>
          <w:sz w:val="22"/>
          <w:szCs w:val="22"/>
        </w:rPr>
        <w:tab/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Coordinated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nal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y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z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document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producti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inte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rogatory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subpoena responses.</w:t>
      </w:r>
    </w:p>
    <w:p w14:paraId="12488D74" w14:textId="77777777" w:rsidR="00A84E72" w:rsidRPr="008962DD" w:rsidRDefault="00392A32" w:rsidP="008962DD">
      <w:pPr>
        <w:ind w:left="4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962D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Participated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settlem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negoti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tions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Connecticut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Attorneys</w:t>
      </w:r>
    </w:p>
    <w:p w14:paraId="04674AA6" w14:textId="77777777" w:rsidR="00A84E72" w:rsidRPr="008962DD" w:rsidRDefault="00392A32" w:rsidP="008962DD">
      <w:pPr>
        <w:ind w:left="82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General.</w:t>
      </w:r>
    </w:p>
    <w:p w14:paraId="09A77BEE" w14:textId="77777777" w:rsidR="00A84E72" w:rsidRPr="008962DD" w:rsidRDefault="00392A32" w:rsidP="008962DD">
      <w:pPr>
        <w:ind w:left="4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962D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Secured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litical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asylum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former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teacher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Tibet.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Authored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all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submissions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</w:t>
      </w:r>
    </w:p>
    <w:p w14:paraId="794A00B8" w14:textId="77777777" w:rsidR="00A84E72" w:rsidRPr="008962DD" w:rsidRDefault="00392A32" w:rsidP="008962DD">
      <w:pPr>
        <w:ind w:left="784" w:right="1045"/>
        <w:jc w:val="center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Department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Homeland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Security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represented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before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Heari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w w:val="99"/>
          <w:sz w:val="22"/>
          <w:szCs w:val="22"/>
        </w:rPr>
        <w:t>Officer.</w:t>
      </w:r>
    </w:p>
    <w:p w14:paraId="270A99F1" w14:textId="77777777" w:rsidR="00A84E72" w:rsidRPr="008962DD" w:rsidRDefault="00392A32" w:rsidP="008962DD">
      <w:pPr>
        <w:spacing w:before="1"/>
        <w:ind w:left="46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8962DD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Served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sociate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represen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tive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firm’s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Pro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Bono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Committee.</w:t>
      </w:r>
    </w:p>
    <w:p w14:paraId="5CC07935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EF6CB1B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le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&amp;</w:t>
      </w:r>
      <w:r w:rsidRPr="008962DD">
        <w:rPr>
          <w:rFonts w:asciiTheme="minorHAnsi" w:eastAsia="Palatino Linotype" w:hAnsiTheme="minorHAnsi" w:cstheme="minorHAnsi"/>
          <w:b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Dor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Services</w:t>
      </w:r>
      <w:r w:rsidRPr="008962DD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Cente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Jamaica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Plain,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MA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Fall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2007</w:t>
      </w:r>
    </w:p>
    <w:p w14:paraId="3CDAB761" w14:textId="77777777" w:rsidR="00A84E72" w:rsidRPr="008962DD" w:rsidRDefault="00392A32" w:rsidP="008962DD">
      <w:pPr>
        <w:spacing w:before="2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Student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Advoca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e,</w:t>
      </w:r>
      <w:r w:rsidRPr="008962DD">
        <w:rPr>
          <w:rFonts w:asciiTheme="minorHAnsi" w:eastAsia="Palatino Linotype" w:hAnsiTheme="minorHAnsi" w:cstheme="minorHAnsi"/>
          <w:i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Ho</w:t>
      </w:r>
      <w:r w:rsidRPr="008962DD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u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si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Litigation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Clinic</w:t>
      </w:r>
    </w:p>
    <w:p w14:paraId="2DB9E5A6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Represented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low‐income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greater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Boston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area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landlor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‐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tena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litigation.</w:t>
      </w:r>
    </w:p>
    <w:p w14:paraId="4FABC9E0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g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won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discovery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motion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Housing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Court.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Assi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trial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reversing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l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eviction</w:t>
      </w:r>
    </w:p>
    <w:p w14:paraId="0C6C758A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tenant.</w:t>
      </w:r>
    </w:p>
    <w:p w14:paraId="37E5D679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61A14C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Children’s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Rights</w:t>
      </w:r>
      <w:r w:rsidRPr="008962DD">
        <w:rPr>
          <w:rFonts w:asciiTheme="minorHAnsi" w:eastAsia="Palatino Linotype" w:hAnsiTheme="minorHAnsi" w:cstheme="minorHAnsi"/>
          <w:b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Project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Delhi,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India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Summer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7</w:t>
      </w:r>
    </w:p>
    <w:p w14:paraId="4775A312" w14:textId="77777777" w:rsidR="00A84E72" w:rsidRPr="008962DD" w:rsidRDefault="00392A32" w:rsidP="008962DD">
      <w:pPr>
        <w:spacing w:before="2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i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Intern</w:t>
      </w:r>
    </w:p>
    <w:p w14:paraId="06FDC7CD" w14:textId="77777777" w:rsidR="00A84E72" w:rsidRPr="008962DD" w:rsidRDefault="00392A32" w:rsidP="008962DD">
      <w:pPr>
        <w:ind w:left="100" w:right="427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Conducted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juvenile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justice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field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research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local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courts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police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stations.  </w:t>
      </w:r>
      <w:r w:rsidRPr="008962DD">
        <w:rPr>
          <w:rFonts w:asciiTheme="minorHAnsi" w:eastAsia="Palatino Linotype" w:hAnsiTheme="minorHAnsi" w:cstheme="minorHAnsi"/>
          <w:spacing w:val="5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client interviews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defen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ants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victims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crime.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Attended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Juvenile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J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ice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Board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proceedings.</w:t>
      </w:r>
    </w:p>
    <w:p w14:paraId="50E6CA47" w14:textId="77777777" w:rsidR="00A84E72" w:rsidRPr="008962DD" w:rsidRDefault="00A84E72" w:rsidP="008962D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EAF895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The</w:t>
      </w:r>
      <w:r w:rsidRPr="008962DD">
        <w:rPr>
          <w:rFonts w:asciiTheme="minorHAnsi" w:eastAsia="Palatino Linotype" w:hAnsiTheme="minorHAnsi" w:cstheme="minorHAnsi"/>
          <w:b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w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Yo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rk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Times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Corp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.,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York,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NY           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ummer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2006</w:t>
      </w:r>
    </w:p>
    <w:p w14:paraId="114F5076" w14:textId="77777777" w:rsidR="00A84E72" w:rsidRPr="008962DD" w:rsidRDefault="00392A32" w:rsidP="008962DD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Summ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i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Intern,</w:t>
      </w:r>
      <w:r w:rsidRPr="008962DD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Dep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rtment</w:t>
      </w:r>
    </w:p>
    <w:p w14:paraId="2ACE7AA9" w14:textId="77777777" w:rsidR="00A84E72" w:rsidRPr="008962DD" w:rsidRDefault="00392A32" w:rsidP="008962DD">
      <w:pPr>
        <w:spacing w:before="1"/>
        <w:ind w:left="100" w:right="604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Completed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international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licensing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compilation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researched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reporters’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privilege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photo rights.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Revised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freelance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contracts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assisted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wi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editorial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closings.</w:t>
      </w:r>
    </w:p>
    <w:p w14:paraId="4E447D49" w14:textId="77777777" w:rsidR="00A84E72" w:rsidRPr="008962DD" w:rsidRDefault="00A84E72" w:rsidP="008962D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48735D5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World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ealt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Organization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Wash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gton,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D.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.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                                                            </w:t>
      </w:r>
      <w:r w:rsidRPr="008962DD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Summer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4</w:t>
      </w:r>
    </w:p>
    <w:p w14:paraId="4228FDD3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Res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ch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Co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sultant,</w:t>
      </w:r>
      <w:r w:rsidRPr="008962DD">
        <w:rPr>
          <w:rFonts w:asciiTheme="minorHAnsi" w:eastAsia="Palatino Linotype" w:hAnsiTheme="minorHAnsi" w:cstheme="minorHAnsi"/>
          <w:i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Sus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ainable</w:t>
      </w:r>
      <w:r w:rsidRPr="008962DD">
        <w:rPr>
          <w:rFonts w:asciiTheme="minorHAnsi" w:eastAsia="Palatino Linotype" w:hAnsiTheme="minorHAnsi" w:cstheme="minorHAnsi"/>
          <w:i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Development</w:t>
      </w:r>
      <w:r w:rsidRPr="008962DD">
        <w:rPr>
          <w:rFonts w:asciiTheme="minorHAnsi" w:eastAsia="Palatino Linotype" w:hAnsiTheme="minorHAnsi" w:cstheme="minorHAnsi"/>
          <w:i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Department</w:t>
      </w:r>
    </w:p>
    <w:p w14:paraId="399E7280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Assessed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public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health‐focused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dev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lopment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plans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Latin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America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Caribbean.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Presen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ed</w:t>
      </w:r>
    </w:p>
    <w:p w14:paraId="0E9B7317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review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ter‐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organization</w:t>
      </w:r>
      <w:r w:rsidRPr="008962DD">
        <w:rPr>
          <w:rFonts w:asciiTheme="minorHAnsi" w:eastAsia="Palatino Linotype" w:hAnsiTheme="minorHAnsi" w:cstheme="minorHAnsi"/>
          <w:spacing w:val="-1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initiatives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Local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Urban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Development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Unit.</w:t>
      </w:r>
    </w:p>
    <w:p w14:paraId="7C9B03FB" w14:textId="77777777" w:rsidR="00A84E72" w:rsidRPr="008962DD" w:rsidRDefault="00A84E72" w:rsidP="008962D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1F4B116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Princeton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University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South</w:t>
      </w:r>
      <w:r w:rsidRPr="008962DD">
        <w:rPr>
          <w:rFonts w:asciiTheme="minorHAnsi" w:eastAsia="Palatino Linotype" w:hAnsiTheme="minorHAnsi" w:cstheme="minorHAnsi"/>
          <w:b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Asia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Studies</w:t>
      </w:r>
      <w:r w:rsidRPr="008962DD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Department,</w:t>
      </w:r>
      <w:r w:rsidRPr="008962DD">
        <w:rPr>
          <w:rFonts w:asciiTheme="minorHAnsi" w:eastAsia="Palatino Linotype" w:hAnsiTheme="minorHAnsi" w:cstheme="minorHAnsi"/>
          <w:b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Delhi,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 xml:space="preserve">India                </w:t>
      </w:r>
      <w:r w:rsidRPr="008962DD">
        <w:rPr>
          <w:rFonts w:asciiTheme="minorHAnsi" w:eastAsia="Palatino Linotype" w:hAnsiTheme="minorHAnsi" w:cstheme="minorHAnsi"/>
          <w:spacing w:val="5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August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2004</w:t>
      </w:r>
    </w:p>
    <w:p w14:paraId="033A9168" w14:textId="77777777" w:rsidR="00A84E72" w:rsidRPr="008962DD" w:rsidRDefault="00392A32" w:rsidP="008962DD">
      <w:pPr>
        <w:spacing w:before="2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Undergradu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te</w:t>
      </w:r>
      <w:r w:rsidRPr="008962DD">
        <w:rPr>
          <w:rFonts w:asciiTheme="minorHAnsi" w:eastAsia="Palatino Linotype" w:hAnsiTheme="minorHAnsi" w:cstheme="minorHAnsi"/>
          <w:i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Re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ea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ch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Fellow</w:t>
      </w:r>
    </w:p>
    <w:p w14:paraId="78E8F248" w14:textId="77777777" w:rsidR="00A84E72" w:rsidRPr="008962DD" w:rsidRDefault="00392A32" w:rsidP="008962DD">
      <w:pPr>
        <w:ind w:left="100" w:right="789"/>
        <w:rPr>
          <w:rFonts w:asciiTheme="minorHAnsi" w:eastAsia="Palatino Linotype" w:hAnsiTheme="minorHAnsi" w:cstheme="minorHAnsi"/>
          <w:sz w:val="22"/>
          <w:szCs w:val="22"/>
        </w:rPr>
        <w:sectPr w:rsidR="00A84E72" w:rsidRPr="008962DD">
          <w:headerReference w:type="default" r:id="rId17"/>
          <w:pgSz w:w="12240" w:h="15840"/>
          <w:pgMar w:top="840" w:right="1100" w:bottom="280" w:left="1340" w:header="605" w:footer="0" w:gutter="0"/>
          <w:cols w:space="720"/>
        </w:sect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Conducted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‐site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research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secularism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religi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us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freedom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Indian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politics. Interviewed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leading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legal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scholars,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practitioners,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 Supreme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Court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Justice.</w:t>
      </w:r>
    </w:p>
    <w:p w14:paraId="1BA3BA82" w14:textId="77777777" w:rsidR="00A84E72" w:rsidRPr="008962DD" w:rsidRDefault="00A84E72" w:rsidP="008962D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336CB7D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18297871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position w:val="1"/>
          <w:sz w:val="22"/>
          <w:szCs w:val="22"/>
        </w:rPr>
        <w:t>EDUCATION</w:t>
      </w:r>
    </w:p>
    <w:p w14:paraId="09FE4E9C" w14:textId="77777777" w:rsidR="00A84E72" w:rsidRPr="008962DD" w:rsidRDefault="00392A32" w:rsidP="008962DD">
      <w:pPr>
        <w:spacing w:before="1"/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H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rv</w:t>
      </w:r>
      <w:r w:rsidRPr="008962DD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rd</w:t>
      </w:r>
      <w:r w:rsidRPr="008962DD">
        <w:rPr>
          <w:rFonts w:asciiTheme="minorHAnsi" w:eastAsia="Palatino Linotype" w:hAnsiTheme="minorHAnsi" w:cstheme="minorHAnsi"/>
          <w:b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b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School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J.D.,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June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008</w:t>
      </w:r>
    </w:p>
    <w:p w14:paraId="7C1A7C0D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Activities: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uth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Asian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Law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Students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Association,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Co‐Presi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ent;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Commi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Sports</w:t>
      </w:r>
    </w:p>
    <w:p w14:paraId="1F160692" w14:textId="77777777" w:rsidR="00A84E72" w:rsidRPr="008962DD" w:rsidRDefault="00392A32" w:rsidP="008962DD">
      <w:pPr>
        <w:ind w:left="321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Enter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ainment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Law,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tertainme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Committee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Chair;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Har</w:t>
      </w:r>
      <w:r w:rsidRPr="008962DD">
        <w:rPr>
          <w:rFonts w:asciiTheme="minorHAnsi" w:eastAsia="Palatino Linotype" w:hAnsiTheme="minorHAnsi" w:cstheme="minorHAnsi"/>
          <w:i/>
          <w:spacing w:val="2"/>
          <w:sz w:val="22"/>
          <w:szCs w:val="22"/>
        </w:rPr>
        <w:t>v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ard</w:t>
      </w:r>
      <w:r w:rsidRPr="008962DD">
        <w:rPr>
          <w:rFonts w:asciiTheme="minorHAnsi" w:eastAsia="Palatino Linotype" w:hAnsiTheme="minorHAnsi" w:cstheme="minorHAnsi"/>
          <w:i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Hu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m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an</w:t>
      </w:r>
      <w:r w:rsidRPr="008962DD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Rights</w:t>
      </w:r>
      <w:r w:rsidRPr="008962DD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Journal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Member</w:t>
      </w:r>
    </w:p>
    <w:p w14:paraId="2B06CEA8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Princeton</w:t>
      </w:r>
      <w:r w:rsidRPr="008962DD">
        <w:rPr>
          <w:rFonts w:asciiTheme="minorHAnsi" w:eastAsia="Palatino Linotype" w:hAnsiTheme="minorHAnsi" w:cstheme="minorHAnsi"/>
          <w:b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University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B.A.,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magna</w:t>
      </w:r>
      <w:r w:rsidRPr="008962DD">
        <w:rPr>
          <w:rFonts w:asciiTheme="minorHAnsi" w:eastAsia="Palatino Linotype" w:hAnsiTheme="minorHAnsi" w:cstheme="minorHAnsi"/>
          <w:i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pacing w:val="-1"/>
          <w:sz w:val="22"/>
          <w:szCs w:val="22"/>
        </w:rPr>
        <w:t>c</w:t>
      </w:r>
      <w:r w:rsidRPr="008962DD">
        <w:rPr>
          <w:rFonts w:asciiTheme="minorHAnsi" w:eastAsia="Palatino Linotype" w:hAnsiTheme="minorHAnsi" w:cstheme="minorHAnsi"/>
          <w:i/>
          <w:spacing w:val="1"/>
          <w:sz w:val="22"/>
          <w:szCs w:val="22"/>
        </w:rPr>
        <w:t>u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m</w:t>
      </w:r>
      <w:r w:rsidRPr="008962DD">
        <w:rPr>
          <w:rFonts w:asciiTheme="minorHAnsi" w:eastAsia="Palatino Linotype" w:hAnsiTheme="minorHAnsi" w:cstheme="minorHAnsi"/>
          <w:i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i/>
          <w:sz w:val="22"/>
          <w:szCs w:val="22"/>
        </w:rPr>
        <w:t>laude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,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Distinction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Economics,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May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20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0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5</w:t>
      </w:r>
    </w:p>
    <w:p w14:paraId="3F32BEAD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Awards: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Center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Int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rnational</w:t>
      </w:r>
      <w:r w:rsidRPr="008962DD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Area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ies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Fellowship;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Woodr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Wilson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aveling</w:t>
      </w:r>
    </w:p>
    <w:p w14:paraId="18C9BCCE" w14:textId="77777777" w:rsidR="00A84E72" w:rsidRPr="008962DD" w:rsidRDefault="00392A32" w:rsidP="008962DD">
      <w:pPr>
        <w:ind w:left="321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Fellowship;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South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i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Studies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partment</w:t>
      </w:r>
      <w:r w:rsidRPr="008962DD">
        <w:rPr>
          <w:rFonts w:asciiTheme="minorHAnsi" w:eastAsia="Palatino Linotype" w:hAnsiTheme="minorHAnsi" w:cstheme="minorHAnsi"/>
          <w:spacing w:val="-1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Singh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Fellowship</w:t>
      </w:r>
    </w:p>
    <w:p w14:paraId="0E5CE908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Activities: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uth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Asian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Society,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Ac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demic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Acti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o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n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Chair</w:t>
      </w:r>
      <w:r w:rsidRPr="008962DD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&amp;</w:t>
      </w:r>
      <w:r w:rsidRPr="008962DD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Secretary;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Student</w:t>
      </w:r>
      <w:r w:rsidRPr="008962DD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Government</w:t>
      </w:r>
    </w:p>
    <w:p w14:paraId="1D64823E" w14:textId="77777777" w:rsidR="00A84E72" w:rsidRPr="008962DD" w:rsidRDefault="00392A32" w:rsidP="008962DD">
      <w:pPr>
        <w:ind w:left="321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sz w:val="22"/>
          <w:szCs w:val="22"/>
        </w:rPr>
        <w:t>Council,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Se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cr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eta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r</w:t>
      </w:r>
      <w:r w:rsidRPr="008962DD">
        <w:rPr>
          <w:rFonts w:asciiTheme="minorHAnsi" w:eastAsia="Palatino Linotype" w:hAnsiTheme="minorHAnsi" w:cstheme="minorHAnsi"/>
          <w:spacing w:val="1"/>
          <w:sz w:val="22"/>
          <w:szCs w:val="22"/>
        </w:rPr>
        <w:t>y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;</w:t>
      </w:r>
      <w:r w:rsidRPr="008962DD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Whitestone</w:t>
      </w:r>
      <w:r w:rsidRPr="008962DD">
        <w:rPr>
          <w:rFonts w:asciiTheme="minorHAnsi" w:eastAsia="Palatino Linotype" w:hAnsiTheme="minorHAnsi" w:cstheme="minorHAnsi"/>
          <w:spacing w:val="-11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</w:t>
      </w:r>
      <w:r w:rsidRPr="008962DD">
        <w:rPr>
          <w:rFonts w:asciiTheme="minorHAnsi" w:eastAsia="Palatino Linotype" w:hAnsiTheme="minorHAnsi" w:cstheme="minorHAnsi"/>
          <w:spacing w:val="-1"/>
          <w:sz w:val="22"/>
          <w:szCs w:val="22"/>
        </w:rPr>
        <w:t>c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hool,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Elementary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school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tutor</w:t>
      </w:r>
    </w:p>
    <w:p w14:paraId="33E5500D" w14:textId="77777777" w:rsidR="00A84E72" w:rsidRPr="008962DD" w:rsidRDefault="00A84E72" w:rsidP="008962D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F3CE028" w14:textId="77777777" w:rsidR="00A84E72" w:rsidRPr="008962DD" w:rsidRDefault="00A84E72" w:rsidP="008962DD">
      <w:pPr>
        <w:rPr>
          <w:rFonts w:asciiTheme="minorHAnsi" w:hAnsiTheme="minorHAnsi" w:cstheme="minorHAnsi"/>
          <w:sz w:val="22"/>
          <w:szCs w:val="22"/>
        </w:rPr>
      </w:pPr>
    </w:p>
    <w:p w14:paraId="5D704BC6" w14:textId="77777777" w:rsidR="00A84E72" w:rsidRPr="008962DD" w:rsidRDefault="00392A32" w:rsidP="008962DD">
      <w:pPr>
        <w:ind w:left="100"/>
        <w:rPr>
          <w:rFonts w:asciiTheme="minorHAnsi" w:eastAsia="Palatino Linotype" w:hAnsiTheme="minorHAnsi" w:cstheme="minorHAnsi"/>
          <w:sz w:val="22"/>
          <w:szCs w:val="22"/>
        </w:rPr>
      </w:pPr>
      <w:r w:rsidRPr="008962DD">
        <w:rPr>
          <w:rFonts w:asciiTheme="minorHAnsi" w:eastAsia="Palatino Linotype" w:hAnsiTheme="minorHAnsi" w:cstheme="minorHAnsi"/>
          <w:b/>
          <w:sz w:val="22"/>
          <w:szCs w:val="22"/>
        </w:rPr>
        <w:t>LANGUAGES</w:t>
      </w:r>
      <w:r w:rsidRPr="008962DD">
        <w:rPr>
          <w:rFonts w:asciiTheme="minorHAnsi" w:eastAsia="Palatino Linotype" w:hAnsiTheme="minorHAnsi" w:cstheme="minorHAnsi"/>
          <w:b/>
          <w:spacing w:val="-5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Spanish</w:t>
      </w:r>
      <w:r w:rsidRPr="008962DD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(proficien</w:t>
      </w:r>
      <w:r w:rsidRPr="008962DD">
        <w:rPr>
          <w:rFonts w:asciiTheme="minorHAnsi" w:eastAsia="Palatino Linotype" w:hAnsiTheme="minorHAnsi" w:cstheme="minorHAnsi"/>
          <w:spacing w:val="2"/>
          <w:sz w:val="22"/>
          <w:szCs w:val="22"/>
        </w:rPr>
        <w:t>t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);</w:t>
      </w:r>
      <w:r w:rsidRPr="008962DD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Hindi</w:t>
      </w:r>
      <w:r w:rsidRPr="008962DD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8962DD">
        <w:rPr>
          <w:rFonts w:asciiTheme="minorHAnsi" w:eastAsia="Palatino Linotype" w:hAnsiTheme="minorHAnsi" w:cstheme="minorHAnsi"/>
          <w:sz w:val="22"/>
          <w:szCs w:val="22"/>
        </w:rPr>
        <w:t>(conversational)</w:t>
      </w:r>
    </w:p>
    <w:sectPr w:rsidR="00A84E72" w:rsidRPr="008962DD">
      <w:pgSz w:w="12240" w:h="15840"/>
      <w:pgMar w:top="840" w:right="1440" w:bottom="280" w:left="1340" w:header="6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0C21C" w14:textId="77777777" w:rsidR="00392A32" w:rsidRDefault="00392A32">
      <w:r>
        <w:separator/>
      </w:r>
    </w:p>
  </w:endnote>
  <w:endnote w:type="continuationSeparator" w:id="0">
    <w:p w14:paraId="5676AC20" w14:textId="77777777" w:rsidR="00392A32" w:rsidRDefault="0039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717EC" w14:textId="77777777" w:rsidR="00392A32" w:rsidRDefault="00392A32">
      <w:r>
        <w:separator/>
      </w:r>
    </w:p>
  </w:footnote>
  <w:footnote w:type="continuationSeparator" w:id="0">
    <w:p w14:paraId="360049CD" w14:textId="77777777" w:rsidR="00392A32" w:rsidRDefault="00392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D3E11" w14:textId="77777777" w:rsidR="00A84E72" w:rsidRDefault="00392A32">
    <w:pPr>
      <w:spacing w:line="200" w:lineRule="exact"/>
    </w:pPr>
    <w:r>
      <w:pict w14:anchorId="6574C240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9pt;margin-top:29.25pt;width:167pt;height:14pt;z-index:-251660800;mso-position-horizontal-relative:page;mso-position-vertical-relative:page" filled="f" stroked="f">
          <v:textbox inset="0,0,0,0">
            <w:txbxContent>
              <w:p w14:paraId="22C9A718" w14:textId="77777777" w:rsidR="00A84E72" w:rsidRDefault="00392A32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sample “before” graduate resume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7A10" w14:textId="77777777" w:rsidR="00A84E72" w:rsidRDefault="00392A32">
    <w:pPr>
      <w:spacing w:line="200" w:lineRule="exact"/>
    </w:pPr>
    <w:r>
      <w:pict w14:anchorId="4B4CFDE5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5.4pt;margin-top:29.25pt;width:161.95pt;height:14pt;z-index:-251659776;mso-position-horizontal-relative:page;mso-position-vertical-relative:page" filled="f" stroked="f">
          <v:textbox inset="0,0,0,0">
            <w:txbxContent>
              <w:p w14:paraId="29A9D401" w14:textId="77777777" w:rsidR="00A84E72" w:rsidRDefault="00392A32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sample “after” graduate  resume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69C28" w14:textId="77777777" w:rsidR="00A84E72" w:rsidRDefault="00392A32">
    <w:pPr>
      <w:spacing w:line="200" w:lineRule="exact"/>
    </w:pPr>
    <w:r>
      <w:pict w14:anchorId="63B5229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9pt;margin-top:29.25pt;width:167pt;height:14pt;z-index:-251658752;mso-position-horizontal-relative:page;mso-position-vertical-relative:page" filled="f" stroked="f">
          <v:textbox inset="0,0,0,0">
            <w:txbxContent>
              <w:p w14:paraId="1D72F58D" w14:textId="77777777" w:rsidR="00A84E72" w:rsidRDefault="00392A32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sample “before” graduate resume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6AA21" w14:textId="77777777" w:rsidR="00A84E72" w:rsidRDefault="00392A32">
    <w:pPr>
      <w:spacing w:line="200" w:lineRule="exact"/>
    </w:pPr>
    <w:r>
      <w:pict w14:anchorId="36FBEF7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29.25pt;width:296.7pt;height:14pt;z-index:-251657728;mso-position-horizontal-relative:page;mso-position-vertical-relative:page" filled="f" stroked="f">
          <v:textbox inset="0,0,0,0">
            <w:txbxContent>
              <w:p w14:paraId="492356A0" w14:textId="77777777" w:rsidR="00A84E72" w:rsidRDefault="00392A32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>sample “after” graduate resume (Education first alternative)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4F2B" w14:textId="77777777" w:rsidR="00A84E72" w:rsidRDefault="00392A32">
    <w:pPr>
      <w:spacing w:line="200" w:lineRule="exact"/>
    </w:pPr>
    <w:r>
      <w:pict w14:anchorId="7A1F6DF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29.25pt;width:301.3pt;height:14pt;z-index:-251656704;mso-position-horizontal-relative:page;mso-position-vertical-relative:page" filled="f" stroked="f">
          <v:textbox inset="0,0,0,0">
            <w:txbxContent>
              <w:p w14:paraId="1B7A49E8" w14:textId="77777777" w:rsidR="00A84E72" w:rsidRDefault="00392A32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i/>
                    <w:sz w:val="24"/>
                    <w:szCs w:val="24"/>
                  </w:rPr>
                  <w:t xml:space="preserve">sample “after” graduate resume (Experience first </w:t>
                </w:r>
                <w:r>
                  <w:rPr>
                    <w:i/>
                    <w:sz w:val="24"/>
                    <w:szCs w:val="24"/>
                  </w:rPr>
                  <w:t>alternative)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7DCF"/>
    <w:multiLevelType w:val="multilevel"/>
    <w:tmpl w:val="8474EE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E72"/>
    <w:rsid w:val="00392A32"/>
    <w:rsid w:val="008962DD"/>
    <w:rsid w:val="00A8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427D219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962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6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hmarks@gmail.co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darsh@gmail.com" TargetMode="External"/><Relationship Id="rId12" Type="http://schemas.openxmlformats.org/officeDocument/2006/relationships/hyperlink" Target="mailto:anayak@yahoo.com" TargetMode="Externa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yperlink" Target="mailto:anayak@yahoo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richmarks@gmail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anayak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3404</Words>
  <Characters>19406</Characters>
  <Application>Microsoft Office Word</Application>
  <DocSecurity>0</DocSecurity>
  <Lines>161</Lines>
  <Paragraphs>45</Paragraphs>
  <ScaleCrop>false</ScaleCrop>
  <Company/>
  <LinksUpToDate>false</LinksUpToDate>
  <CharactersWithSpaces>22765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2021-07-03T14:47:00Z</dcterms:modified>
</cp:coreProperties>
</file>